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086FE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тел.: +7 (495) 747-92-92,</w:t>
                  </w:r>
                </w:p>
                <w:p w:rsidR="00A20197" w:rsidRPr="000D67AD" w:rsidRDefault="00A2019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20197" w:rsidRPr="000D67AD" w:rsidRDefault="00A2019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20197" w:rsidRPr="000D67AD" w:rsidRDefault="00A2019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20197" w:rsidRPr="000D67AD" w:rsidRDefault="00A2019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20197" w:rsidRPr="00E656E2" w:rsidRDefault="00A2019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E656E2">
                    <w:rPr>
                      <w:rFonts w:ascii="Helios" w:hAnsi="Helios"/>
                      <w:sz w:val="12"/>
                      <w:szCs w:val="12"/>
                      <w:lang w:val="en-US"/>
                    </w:rPr>
                    <w:t>-</w:t>
                  </w:r>
                  <w:r w:rsidRPr="000D67AD">
                    <w:rPr>
                      <w:rFonts w:ascii="Helios" w:hAnsi="Helios"/>
                      <w:sz w:val="12"/>
                      <w:szCs w:val="12"/>
                      <w:lang w:val="en-US"/>
                    </w:rPr>
                    <w:t>mail</w:t>
                  </w:r>
                  <w:r w:rsidRPr="00E656E2">
                    <w:rPr>
                      <w:rFonts w:ascii="Helios" w:hAnsi="Helios"/>
                      <w:sz w:val="12"/>
                      <w:szCs w:val="12"/>
                      <w:lang w:val="en-US"/>
                    </w:rPr>
                    <w:t xml:space="preserve">: </w:t>
                  </w:r>
                  <w:hyperlink r:id="rId9" w:history="1">
                    <w:r w:rsidRPr="000D67AD">
                      <w:rPr>
                        <w:rFonts w:ascii="Helios" w:hAnsi="Helios"/>
                        <w:sz w:val="12"/>
                        <w:szCs w:val="12"/>
                        <w:lang w:val="en-US"/>
                      </w:rPr>
                      <w:t>posta</w:t>
                    </w:r>
                    <w:r w:rsidRPr="00E656E2">
                      <w:rPr>
                        <w:rFonts w:ascii="Helios" w:hAnsi="Helios"/>
                        <w:sz w:val="12"/>
                        <w:szCs w:val="12"/>
                        <w:lang w:val="en-US"/>
                      </w:rPr>
                      <w:t>@</w:t>
                    </w:r>
                    <w:r w:rsidRPr="000D67AD">
                      <w:rPr>
                        <w:rFonts w:ascii="Helios" w:hAnsi="Helios"/>
                        <w:sz w:val="12"/>
                        <w:szCs w:val="12"/>
                        <w:lang w:val="en-US"/>
                      </w:rPr>
                      <w:t>mrsk</w:t>
                    </w:r>
                    <w:r w:rsidRPr="00E656E2">
                      <w:rPr>
                        <w:rFonts w:ascii="Helios" w:hAnsi="Helios"/>
                        <w:sz w:val="12"/>
                        <w:szCs w:val="12"/>
                        <w:lang w:val="en-US"/>
                      </w:rPr>
                      <w:t>-1.</w:t>
                    </w:r>
                    <w:r w:rsidRPr="000D67AD">
                      <w:rPr>
                        <w:rFonts w:ascii="Helios" w:hAnsi="Helios"/>
                        <w:sz w:val="12"/>
                        <w:szCs w:val="12"/>
                        <w:lang w:val="en-US"/>
                      </w:rPr>
                      <w:t>ru</w:t>
                    </w:r>
                  </w:hyperlink>
                  <w:r w:rsidRPr="00E656E2">
                    <w:rPr>
                      <w:rFonts w:ascii="Helios" w:hAnsi="Helios"/>
                      <w:sz w:val="12"/>
                      <w:szCs w:val="12"/>
                      <w:lang w:val="en-US"/>
                    </w:rPr>
                    <w:t xml:space="preserve">, </w:t>
                  </w:r>
                  <w:hyperlink r:id="rId10" w:history="1">
                    <w:r w:rsidRPr="000D67AD">
                      <w:rPr>
                        <w:rFonts w:ascii="Helios" w:hAnsi="Helios"/>
                        <w:sz w:val="12"/>
                        <w:szCs w:val="12"/>
                        <w:lang w:val="en-US"/>
                      </w:rPr>
                      <w:t>www</w:t>
                    </w:r>
                    <w:r w:rsidRPr="00E656E2">
                      <w:rPr>
                        <w:rFonts w:ascii="Helios" w:hAnsi="Helios"/>
                        <w:sz w:val="12"/>
                        <w:szCs w:val="12"/>
                        <w:lang w:val="en-US"/>
                      </w:rPr>
                      <w:t>.</w:t>
                    </w:r>
                    <w:r w:rsidRPr="000D67AD">
                      <w:rPr>
                        <w:rFonts w:ascii="Helios" w:hAnsi="Helios"/>
                        <w:sz w:val="12"/>
                        <w:szCs w:val="12"/>
                        <w:lang w:val="en-US"/>
                      </w:rPr>
                      <w:t>mrsk</w:t>
                    </w:r>
                    <w:r w:rsidRPr="00E656E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A20197" w:rsidRDefault="00717F60" w:rsidP="007556FF">
      <w:pPr>
        <w:spacing w:line="264" w:lineRule="auto"/>
        <w:ind w:firstLine="0"/>
        <w:jc w:val="center"/>
        <w:rPr>
          <w:b/>
          <w:sz w:val="24"/>
          <w:szCs w:val="24"/>
        </w:rPr>
      </w:pPr>
      <w:r w:rsidRPr="00A20197">
        <w:rPr>
          <w:b/>
          <w:sz w:val="24"/>
          <w:szCs w:val="24"/>
        </w:rPr>
        <w:t xml:space="preserve">на право заключения </w:t>
      </w:r>
      <w:r w:rsidR="00A20197" w:rsidRPr="00A20197">
        <w:rPr>
          <w:b/>
          <w:snapToGrid w:val="0"/>
          <w:sz w:val="24"/>
        </w:rPr>
        <w:t xml:space="preserve">Договора </w:t>
      </w:r>
      <w:r w:rsidR="00A20197" w:rsidRPr="00A20197">
        <w:rPr>
          <w:b/>
          <w:sz w:val="24"/>
          <w:szCs w:val="24"/>
        </w:rPr>
        <w:t xml:space="preserve">на оказание услуг по техническому обслуживанию ВОЛС </w:t>
      </w:r>
      <w:r w:rsidR="00A20197" w:rsidRPr="00A20197">
        <w:rPr>
          <w:b/>
          <w:snapToGrid w:val="0"/>
          <w:sz w:val="24"/>
          <w:szCs w:val="24"/>
        </w:rPr>
        <w:t xml:space="preserve">для нужд ПАО «МРСК Центра» (филиала </w:t>
      </w:r>
      <w:r w:rsidR="00A20197" w:rsidRPr="00A20197">
        <w:rPr>
          <w:b/>
          <w:sz w:val="24"/>
          <w:szCs w:val="24"/>
        </w:rPr>
        <w:t>«Курскэнерго»</w:t>
      </w:r>
      <w:r w:rsidR="00A20197" w:rsidRPr="00A20197">
        <w:rPr>
          <w:b/>
          <w:snapToGrid w:val="0"/>
          <w:sz w:val="24"/>
          <w:szCs w:val="24"/>
        </w:rPr>
        <w:t>)</w:t>
      </w:r>
    </w:p>
    <w:p w:rsidR="007556FF" w:rsidRPr="00A2019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64253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1222CA">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4253F">
        <w:rPr>
          <w:noProof/>
        </w:rPr>
        <w:fldChar w:fldCharType="begin"/>
      </w:r>
      <w:r>
        <w:rPr>
          <w:noProof/>
        </w:rPr>
        <w:instrText xml:space="preserve"> PAGEREF _Toc441131294 \h </w:instrText>
      </w:r>
      <w:r w:rsidR="0064253F">
        <w:rPr>
          <w:noProof/>
        </w:rPr>
      </w:r>
      <w:r w:rsidR="0064253F">
        <w:rPr>
          <w:noProof/>
        </w:rPr>
        <w:fldChar w:fldCharType="separate"/>
      </w:r>
      <w:r w:rsidR="001222CA">
        <w:rPr>
          <w:noProof/>
        </w:rPr>
        <w:t>4</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4253F">
        <w:rPr>
          <w:noProof/>
        </w:rPr>
        <w:fldChar w:fldCharType="begin"/>
      </w:r>
      <w:r>
        <w:rPr>
          <w:noProof/>
        </w:rPr>
        <w:instrText xml:space="preserve"> PAGEREF _Toc441131295 \h </w:instrText>
      </w:r>
      <w:r w:rsidR="0064253F">
        <w:rPr>
          <w:noProof/>
        </w:rPr>
      </w:r>
      <w:r w:rsidR="0064253F">
        <w:rPr>
          <w:noProof/>
        </w:rPr>
        <w:fldChar w:fldCharType="separate"/>
      </w:r>
      <w:r w:rsidR="001222CA">
        <w:rPr>
          <w:noProof/>
        </w:rPr>
        <w:t>5</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4253F">
        <w:rPr>
          <w:noProof/>
        </w:rPr>
        <w:fldChar w:fldCharType="begin"/>
      </w:r>
      <w:r>
        <w:rPr>
          <w:noProof/>
        </w:rPr>
        <w:instrText xml:space="preserve"> PAGEREF _Toc441131296 \h </w:instrText>
      </w:r>
      <w:r w:rsidR="0064253F">
        <w:rPr>
          <w:noProof/>
        </w:rPr>
      </w:r>
      <w:r w:rsidR="0064253F">
        <w:rPr>
          <w:noProof/>
        </w:rPr>
        <w:fldChar w:fldCharType="separate"/>
      </w:r>
      <w:r w:rsidR="001222CA">
        <w:rPr>
          <w:noProof/>
        </w:rPr>
        <w:t>6</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4253F">
        <w:rPr>
          <w:noProof/>
        </w:rPr>
        <w:fldChar w:fldCharType="begin"/>
      </w:r>
      <w:r>
        <w:rPr>
          <w:noProof/>
        </w:rPr>
        <w:instrText xml:space="preserve"> PAGEREF _Toc441131297 \h </w:instrText>
      </w:r>
      <w:r w:rsidR="0064253F">
        <w:rPr>
          <w:noProof/>
        </w:rPr>
      </w:r>
      <w:r w:rsidR="0064253F">
        <w:rPr>
          <w:noProof/>
        </w:rPr>
        <w:fldChar w:fldCharType="separate"/>
      </w:r>
      <w:r w:rsidR="001222CA">
        <w:rPr>
          <w:noProof/>
        </w:rPr>
        <w:t>6</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4253F">
        <w:rPr>
          <w:noProof/>
        </w:rPr>
        <w:fldChar w:fldCharType="begin"/>
      </w:r>
      <w:r>
        <w:rPr>
          <w:noProof/>
        </w:rPr>
        <w:instrText xml:space="preserve"> PAGEREF _Toc441131298 \h </w:instrText>
      </w:r>
      <w:r w:rsidR="0064253F">
        <w:rPr>
          <w:noProof/>
        </w:rPr>
      </w:r>
      <w:r w:rsidR="0064253F">
        <w:rPr>
          <w:noProof/>
        </w:rPr>
        <w:fldChar w:fldCharType="separate"/>
      </w:r>
      <w:r w:rsidR="001222CA">
        <w:rPr>
          <w:noProof/>
        </w:rPr>
        <w:t>7</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64253F">
        <w:rPr>
          <w:noProof/>
        </w:rPr>
        <w:fldChar w:fldCharType="begin"/>
      </w:r>
      <w:r>
        <w:rPr>
          <w:noProof/>
        </w:rPr>
        <w:instrText xml:space="preserve"> PAGEREF _Toc441131299 \h </w:instrText>
      </w:r>
      <w:r w:rsidR="0064253F">
        <w:rPr>
          <w:noProof/>
        </w:rPr>
      </w:r>
      <w:r w:rsidR="0064253F">
        <w:rPr>
          <w:noProof/>
        </w:rPr>
        <w:fldChar w:fldCharType="separate"/>
      </w:r>
      <w:r w:rsidR="001222CA">
        <w:rPr>
          <w:noProof/>
        </w:rPr>
        <w:t>8</w:t>
      </w:r>
      <w:r w:rsidR="0064253F">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64253F">
        <w:rPr>
          <w:noProof/>
        </w:rPr>
        <w:fldChar w:fldCharType="begin"/>
      </w:r>
      <w:r>
        <w:rPr>
          <w:noProof/>
        </w:rPr>
        <w:instrText xml:space="preserve"> PAGEREF _Toc441131306 \h </w:instrText>
      </w:r>
      <w:r w:rsidR="0064253F">
        <w:rPr>
          <w:noProof/>
        </w:rPr>
      </w:r>
      <w:r w:rsidR="0064253F">
        <w:rPr>
          <w:noProof/>
        </w:rPr>
        <w:fldChar w:fldCharType="separate"/>
      </w:r>
      <w:r w:rsidR="001222CA">
        <w:rPr>
          <w:noProof/>
        </w:rPr>
        <w:t>10</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4253F">
        <w:rPr>
          <w:noProof/>
        </w:rPr>
        <w:fldChar w:fldCharType="begin"/>
      </w:r>
      <w:r>
        <w:rPr>
          <w:noProof/>
        </w:rPr>
        <w:instrText xml:space="preserve"> PAGEREF _Toc441131307 \h </w:instrText>
      </w:r>
      <w:r w:rsidR="0064253F">
        <w:rPr>
          <w:noProof/>
        </w:rPr>
      </w:r>
      <w:r w:rsidR="0064253F">
        <w:rPr>
          <w:noProof/>
        </w:rPr>
        <w:fldChar w:fldCharType="separate"/>
      </w:r>
      <w:r w:rsidR="001222CA">
        <w:rPr>
          <w:noProof/>
        </w:rPr>
        <w:t>10</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64253F">
        <w:rPr>
          <w:noProof/>
        </w:rPr>
        <w:fldChar w:fldCharType="begin"/>
      </w:r>
      <w:r>
        <w:rPr>
          <w:noProof/>
        </w:rPr>
        <w:instrText xml:space="preserve"> PAGEREF _Toc441131311 \h </w:instrText>
      </w:r>
      <w:r w:rsidR="0064253F">
        <w:rPr>
          <w:noProof/>
        </w:rPr>
      </w:r>
      <w:r w:rsidR="0064253F">
        <w:rPr>
          <w:noProof/>
        </w:rPr>
        <w:fldChar w:fldCharType="separate"/>
      </w:r>
      <w:r w:rsidR="001222CA">
        <w:rPr>
          <w:noProof/>
        </w:rPr>
        <w:t>10</w:t>
      </w:r>
      <w:r w:rsidR="0064253F">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4253F">
        <w:rPr>
          <w:noProof/>
        </w:rPr>
        <w:fldChar w:fldCharType="begin"/>
      </w:r>
      <w:r>
        <w:rPr>
          <w:noProof/>
        </w:rPr>
        <w:instrText xml:space="preserve"> PAGEREF _Toc441131315 \h </w:instrText>
      </w:r>
      <w:r w:rsidR="0064253F">
        <w:rPr>
          <w:noProof/>
        </w:rPr>
      </w:r>
      <w:r w:rsidR="0064253F">
        <w:rPr>
          <w:noProof/>
        </w:rPr>
        <w:fldChar w:fldCharType="separate"/>
      </w:r>
      <w:r w:rsidR="001222CA">
        <w:rPr>
          <w:noProof/>
        </w:rPr>
        <w:t>13</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4253F">
        <w:rPr>
          <w:noProof/>
        </w:rPr>
        <w:fldChar w:fldCharType="begin"/>
      </w:r>
      <w:r>
        <w:rPr>
          <w:noProof/>
        </w:rPr>
        <w:instrText xml:space="preserve"> PAGEREF _Toc441131316 \h </w:instrText>
      </w:r>
      <w:r w:rsidR="0064253F">
        <w:rPr>
          <w:noProof/>
        </w:rPr>
      </w:r>
      <w:r w:rsidR="0064253F">
        <w:rPr>
          <w:noProof/>
        </w:rPr>
        <w:fldChar w:fldCharType="separate"/>
      </w:r>
      <w:r w:rsidR="001222CA">
        <w:rPr>
          <w:noProof/>
        </w:rPr>
        <w:t>13</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4253F">
        <w:rPr>
          <w:noProof/>
        </w:rPr>
        <w:fldChar w:fldCharType="begin"/>
      </w:r>
      <w:r>
        <w:rPr>
          <w:noProof/>
        </w:rPr>
        <w:instrText xml:space="preserve"> PAGEREF _Toc441131319 \h </w:instrText>
      </w:r>
      <w:r w:rsidR="0064253F">
        <w:rPr>
          <w:noProof/>
        </w:rPr>
      </w:r>
      <w:r w:rsidR="0064253F">
        <w:rPr>
          <w:noProof/>
        </w:rPr>
        <w:fldChar w:fldCharType="separate"/>
      </w:r>
      <w:r w:rsidR="001222CA">
        <w:rPr>
          <w:noProof/>
        </w:rPr>
        <w:t>13</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4253F">
        <w:rPr>
          <w:noProof/>
        </w:rPr>
        <w:fldChar w:fldCharType="begin"/>
      </w:r>
      <w:r>
        <w:rPr>
          <w:noProof/>
        </w:rPr>
        <w:instrText xml:space="preserve"> PAGEREF _Toc441131320 \h </w:instrText>
      </w:r>
      <w:r w:rsidR="0064253F">
        <w:rPr>
          <w:noProof/>
        </w:rPr>
      </w:r>
      <w:r w:rsidR="0064253F">
        <w:rPr>
          <w:noProof/>
        </w:rPr>
        <w:fldChar w:fldCharType="separate"/>
      </w:r>
      <w:r w:rsidR="001222CA">
        <w:rPr>
          <w:noProof/>
        </w:rPr>
        <w:t>14</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4253F">
        <w:rPr>
          <w:noProof/>
        </w:rPr>
        <w:fldChar w:fldCharType="begin"/>
      </w:r>
      <w:r>
        <w:rPr>
          <w:noProof/>
        </w:rPr>
        <w:instrText xml:space="preserve"> PAGEREF _Toc441131335 \h </w:instrText>
      </w:r>
      <w:r w:rsidR="0064253F">
        <w:rPr>
          <w:noProof/>
        </w:rPr>
      </w:r>
      <w:r w:rsidR="0064253F">
        <w:rPr>
          <w:noProof/>
        </w:rPr>
        <w:fldChar w:fldCharType="separate"/>
      </w:r>
      <w:r w:rsidR="001222CA">
        <w:rPr>
          <w:noProof/>
        </w:rPr>
        <w:t>29</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4253F">
        <w:rPr>
          <w:noProof/>
        </w:rPr>
        <w:fldChar w:fldCharType="begin"/>
      </w:r>
      <w:r>
        <w:rPr>
          <w:noProof/>
        </w:rPr>
        <w:instrText xml:space="preserve"> PAGEREF _Toc441131338 \h </w:instrText>
      </w:r>
      <w:r w:rsidR="0064253F">
        <w:rPr>
          <w:noProof/>
        </w:rPr>
      </w:r>
      <w:r w:rsidR="0064253F">
        <w:rPr>
          <w:noProof/>
        </w:rPr>
        <w:fldChar w:fldCharType="separate"/>
      </w:r>
      <w:r w:rsidR="001222CA">
        <w:rPr>
          <w:noProof/>
        </w:rPr>
        <w:t>29</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4253F">
        <w:rPr>
          <w:noProof/>
        </w:rPr>
        <w:fldChar w:fldCharType="begin"/>
      </w:r>
      <w:r>
        <w:rPr>
          <w:noProof/>
        </w:rPr>
        <w:instrText xml:space="preserve"> PAGEREF _Toc441131339 \h </w:instrText>
      </w:r>
      <w:r w:rsidR="0064253F">
        <w:rPr>
          <w:noProof/>
        </w:rPr>
      </w:r>
      <w:r w:rsidR="0064253F">
        <w:rPr>
          <w:noProof/>
        </w:rPr>
        <w:fldChar w:fldCharType="separate"/>
      </w:r>
      <w:r w:rsidR="001222CA">
        <w:rPr>
          <w:noProof/>
        </w:rPr>
        <w:t>29</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4253F">
        <w:rPr>
          <w:noProof/>
        </w:rPr>
        <w:fldChar w:fldCharType="begin"/>
      </w:r>
      <w:r>
        <w:rPr>
          <w:noProof/>
        </w:rPr>
        <w:instrText xml:space="preserve"> PAGEREF _Toc441131344 \h </w:instrText>
      </w:r>
      <w:r w:rsidR="0064253F">
        <w:rPr>
          <w:noProof/>
        </w:rPr>
      </w:r>
      <w:r w:rsidR="0064253F">
        <w:rPr>
          <w:noProof/>
        </w:rPr>
        <w:fldChar w:fldCharType="separate"/>
      </w:r>
      <w:r w:rsidR="001222CA">
        <w:rPr>
          <w:noProof/>
        </w:rPr>
        <w:t>31</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4253F">
        <w:rPr>
          <w:noProof/>
        </w:rPr>
        <w:fldChar w:fldCharType="begin"/>
      </w:r>
      <w:r>
        <w:rPr>
          <w:noProof/>
        </w:rPr>
        <w:instrText xml:space="preserve"> PAGEREF _Toc441131345 \h </w:instrText>
      </w:r>
      <w:r w:rsidR="0064253F">
        <w:rPr>
          <w:noProof/>
        </w:rPr>
      </w:r>
      <w:r w:rsidR="0064253F">
        <w:rPr>
          <w:noProof/>
        </w:rPr>
        <w:fldChar w:fldCharType="separate"/>
      </w:r>
      <w:r w:rsidR="001222CA">
        <w:rPr>
          <w:noProof/>
        </w:rPr>
        <w:t>32</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4253F">
        <w:rPr>
          <w:noProof/>
        </w:rPr>
        <w:fldChar w:fldCharType="begin"/>
      </w:r>
      <w:r>
        <w:rPr>
          <w:noProof/>
        </w:rPr>
        <w:instrText xml:space="preserve"> PAGEREF _Toc441131346 \h </w:instrText>
      </w:r>
      <w:r w:rsidR="0064253F">
        <w:rPr>
          <w:noProof/>
        </w:rPr>
      </w:r>
      <w:r w:rsidR="0064253F">
        <w:rPr>
          <w:noProof/>
        </w:rPr>
        <w:fldChar w:fldCharType="separate"/>
      </w:r>
      <w:r w:rsidR="001222CA">
        <w:rPr>
          <w:noProof/>
        </w:rPr>
        <w:t>33</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4253F">
        <w:rPr>
          <w:noProof/>
        </w:rPr>
        <w:fldChar w:fldCharType="begin"/>
      </w:r>
      <w:r>
        <w:rPr>
          <w:noProof/>
        </w:rPr>
        <w:instrText xml:space="preserve"> PAGEREF _Toc441131347 \h </w:instrText>
      </w:r>
      <w:r w:rsidR="0064253F">
        <w:rPr>
          <w:noProof/>
        </w:rPr>
      </w:r>
      <w:r w:rsidR="0064253F">
        <w:rPr>
          <w:noProof/>
        </w:rPr>
        <w:fldChar w:fldCharType="separate"/>
      </w:r>
      <w:r w:rsidR="001222CA">
        <w:rPr>
          <w:noProof/>
        </w:rPr>
        <w:t>33</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64253F">
        <w:rPr>
          <w:noProof/>
        </w:rPr>
        <w:fldChar w:fldCharType="begin"/>
      </w:r>
      <w:r>
        <w:rPr>
          <w:noProof/>
        </w:rPr>
        <w:instrText xml:space="preserve"> PAGEREF _Toc441131348 \h </w:instrText>
      </w:r>
      <w:r w:rsidR="0064253F">
        <w:rPr>
          <w:noProof/>
        </w:rPr>
      </w:r>
      <w:r w:rsidR="0064253F">
        <w:rPr>
          <w:noProof/>
        </w:rPr>
        <w:fldChar w:fldCharType="separate"/>
      </w:r>
      <w:r w:rsidR="001222CA">
        <w:rPr>
          <w:noProof/>
        </w:rPr>
        <w:t>34</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4253F">
        <w:rPr>
          <w:noProof/>
        </w:rPr>
        <w:fldChar w:fldCharType="begin"/>
      </w:r>
      <w:r>
        <w:rPr>
          <w:noProof/>
        </w:rPr>
        <w:instrText xml:space="preserve"> PAGEREF _Toc441131349 \h </w:instrText>
      </w:r>
      <w:r w:rsidR="0064253F">
        <w:rPr>
          <w:noProof/>
        </w:rPr>
      </w:r>
      <w:r w:rsidR="0064253F">
        <w:rPr>
          <w:noProof/>
        </w:rPr>
        <w:fldChar w:fldCharType="separate"/>
      </w:r>
      <w:r w:rsidR="001222CA">
        <w:rPr>
          <w:noProof/>
        </w:rPr>
        <w:t>34</w:t>
      </w:r>
      <w:r w:rsidR="0064253F">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4253F">
        <w:rPr>
          <w:noProof/>
        </w:rPr>
        <w:fldChar w:fldCharType="begin"/>
      </w:r>
      <w:r>
        <w:rPr>
          <w:noProof/>
        </w:rPr>
        <w:instrText xml:space="preserve"> PAGEREF _Toc441131350 \h </w:instrText>
      </w:r>
      <w:r w:rsidR="0064253F">
        <w:rPr>
          <w:noProof/>
        </w:rPr>
      </w:r>
      <w:r w:rsidR="0064253F">
        <w:rPr>
          <w:noProof/>
        </w:rPr>
        <w:fldChar w:fldCharType="separate"/>
      </w:r>
      <w:r w:rsidR="001222CA">
        <w:rPr>
          <w:noProof/>
        </w:rPr>
        <w:t>35</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64253F">
        <w:rPr>
          <w:noProof/>
        </w:rPr>
        <w:fldChar w:fldCharType="begin"/>
      </w:r>
      <w:r>
        <w:rPr>
          <w:noProof/>
        </w:rPr>
        <w:instrText xml:space="preserve"> PAGEREF _Toc441131351 \h </w:instrText>
      </w:r>
      <w:r w:rsidR="0064253F">
        <w:rPr>
          <w:noProof/>
        </w:rPr>
      </w:r>
      <w:r w:rsidR="0064253F">
        <w:rPr>
          <w:noProof/>
        </w:rPr>
        <w:fldChar w:fldCharType="separate"/>
      </w:r>
      <w:r w:rsidR="001222CA">
        <w:rPr>
          <w:noProof/>
        </w:rPr>
        <w:t>35</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64253F">
        <w:rPr>
          <w:noProof/>
        </w:rPr>
        <w:fldChar w:fldCharType="begin"/>
      </w:r>
      <w:r>
        <w:rPr>
          <w:noProof/>
        </w:rPr>
        <w:instrText xml:space="preserve"> PAGEREF _Toc441131353 \h </w:instrText>
      </w:r>
      <w:r w:rsidR="0064253F">
        <w:rPr>
          <w:noProof/>
        </w:rPr>
      </w:r>
      <w:r w:rsidR="0064253F">
        <w:rPr>
          <w:noProof/>
        </w:rPr>
        <w:fldChar w:fldCharType="separate"/>
      </w:r>
      <w:r w:rsidR="001222CA">
        <w:rPr>
          <w:noProof/>
        </w:rPr>
        <w:t>35</w:t>
      </w:r>
      <w:r w:rsidR="0064253F">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4253F">
        <w:rPr>
          <w:noProof/>
        </w:rPr>
        <w:fldChar w:fldCharType="begin"/>
      </w:r>
      <w:r>
        <w:rPr>
          <w:noProof/>
        </w:rPr>
        <w:instrText xml:space="preserve"> PAGEREF _Toc441131355 \h </w:instrText>
      </w:r>
      <w:r w:rsidR="0064253F">
        <w:rPr>
          <w:noProof/>
        </w:rPr>
      </w:r>
      <w:r w:rsidR="0064253F">
        <w:rPr>
          <w:noProof/>
        </w:rPr>
        <w:fldChar w:fldCharType="separate"/>
      </w:r>
      <w:r w:rsidR="001222CA">
        <w:rPr>
          <w:noProof/>
        </w:rPr>
        <w:t>36</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4253F">
        <w:rPr>
          <w:noProof/>
        </w:rPr>
        <w:fldChar w:fldCharType="begin"/>
      </w:r>
      <w:r>
        <w:rPr>
          <w:noProof/>
        </w:rPr>
        <w:instrText xml:space="preserve"> PAGEREF _Toc441131356 \h </w:instrText>
      </w:r>
      <w:r w:rsidR="0064253F">
        <w:rPr>
          <w:noProof/>
        </w:rPr>
      </w:r>
      <w:r w:rsidR="0064253F">
        <w:rPr>
          <w:noProof/>
        </w:rPr>
        <w:fldChar w:fldCharType="separate"/>
      </w:r>
      <w:r w:rsidR="001222CA">
        <w:rPr>
          <w:noProof/>
        </w:rPr>
        <w:t>36</w:t>
      </w:r>
      <w:r w:rsidR="0064253F">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4253F">
        <w:rPr>
          <w:noProof/>
        </w:rPr>
        <w:fldChar w:fldCharType="begin"/>
      </w:r>
      <w:r>
        <w:rPr>
          <w:noProof/>
        </w:rPr>
        <w:instrText xml:space="preserve"> PAGEREF _Toc441131357 \h </w:instrText>
      </w:r>
      <w:r w:rsidR="0064253F">
        <w:rPr>
          <w:noProof/>
        </w:rPr>
      </w:r>
      <w:r w:rsidR="0064253F">
        <w:rPr>
          <w:noProof/>
        </w:rPr>
        <w:fldChar w:fldCharType="separate"/>
      </w:r>
      <w:r w:rsidR="001222CA">
        <w:rPr>
          <w:noProof/>
        </w:rPr>
        <w:t>36</w:t>
      </w:r>
      <w:r w:rsidR="0064253F">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4253F">
        <w:rPr>
          <w:noProof/>
        </w:rPr>
        <w:fldChar w:fldCharType="begin"/>
      </w:r>
      <w:r>
        <w:rPr>
          <w:noProof/>
        </w:rPr>
        <w:instrText xml:space="preserve"> PAGEREF _Toc441131359 \h </w:instrText>
      </w:r>
      <w:r w:rsidR="0064253F">
        <w:rPr>
          <w:noProof/>
        </w:rPr>
      </w:r>
      <w:r w:rsidR="0064253F">
        <w:rPr>
          <w:noProof/>
        </w:rPr>
        <w:fldChar w:fldCharType="separate"/>
      </w:r>
      <w:r w:rsidR="001222CA">
        <w:rPr>
          <w:noProof/>
        </w:rPr>
        <w:t>40</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64253F">
        <w:rPr>
          <w:noProof/>
        </w:rPr>
        <w:fldChar w:fldCharType="begin"/>
      </w:r>
      <w:r>
        <w:rPr>
          <w:noProof/>
        </w:rPr>
        <w:instrText xml:space="preserve"> PAGEREF _Toc441131361 \h </w:instrText>
      </w:r>
      <w:r w:rsidR="0064253F">
        <w:rPr>
          <w:noProof/>
        </w:rPr>
      </w:r>
      <w:r w:rsidR="0064253F">
        <w:rPr>
          <w:noProof/>
        </w:rPr>
        <w:fldChar w:fldCharType="separate"/>
      </w:r>
      <w:r w:rsidR="001222CA">
        <w:rPr>
          <w:noProof/>
        </w:rPr>
        <w:t>42</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64253F">
        <w:rPr>
          <w:noProof/>
        </w:rPr>
        <w:fldChar w:fldCharType="begin"/>
      </w:r>
      <w:r>
        <w:rPr>
          <w:noProof/>
        </w:rPr>
        <w:instrText xml:space="preserve"> PAGEREF _Toc441131364 \h </w:instrText>
      </w:r>
      <w:r w:rsidR="0064253F">
        <w:rPr>
          <w:noProof/>
        </w:rPr>
      </w:r>
      <w:r w:rsidR="0064253F">
        <w:rPr>
          <w:noProof/>
        </w:rPr>
        <w:fldChar w:fldCharType="separate"/>
      </w:r>
      <w:r w:rsidR="001222CA">
        <w:rPr>
          <w:noProof/>
        </w:rPr>
        <w:t>45</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64253F">
        <w:rPr>
          <w:noProof/>
        </w:rPr>
        <w:fldChar w:fldCharType="begin"/>
      </w:r>
      <w:r>
        <w:rPr>
          <w:noProof/>
        </w:rPr>
        <w:instrText xml:space="preserve"> PAGEREF _Toc441131367 \h </w:instrText>
      </w:r>
      <w:r w:rsidR="0064253F">
        <w:rPr>
          <w:noProof/>
        </w:rPr>
      </w:r>
      <w:r w:rsidR="0064253F">
        <w:rPr>
          <w:noProof/>
        </w:rPr>
        <w:fldChar w:fldCharType="separate"/>
      </w:r>
      <w:r w:rsidR="001222CA">
        <w:rPr>
          <w:noProof/>
        </w:rPr>
        <w:t>47</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64253F">
        <w:rPr>
          <w:noProof/>
        </w:rPr>
        <w:fldChar w:fldCharType="begin"/>
      </w:r>
      <w:r>
        <w:rPr>
          <w:noProof/>
        </w:rPr>
        <w:instrText xml:space="preserve"> PAGEREF _Toc441131370 \h </w:instrText>
      </w:r>
      <w:r w:rsidR="0064253F">
        <w:rPr>
          <w:noProof/>
        </w:rPr>
      </w:r>
      <w:r w:rsidR="0064253F">
        <w:rPr>
          <w:noProof/>
        </w:rPr>
        <w:fldChar w:fldCharType="separate"/>
      </w:r>
      <w:r w:rsidR="001222CA">
        <w:rPr>
          <w:noProof/>
        </w:rPr>
        <w:t>49</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64253F">
        <w:rPr>
          <w:noProof/>
        </w:rPr>
        <w:fldChar w:fldCharType="begin"/>
      </w:r>
      <w:r>
        <w:rPr>
          <w:noProof/>
        </w:rPr>
        <w:instrText xml:space="preserve"> PAGEREF _Toc441131373 \h </w:instrText>
      </w:r>
      <w:r w:rsidR="0064253F">
        <w:rPr>
          <w:noProof/>
        </w:rPr>
      </w:r>
      <w:r w:rsidR="0064253F">
        <w:rPr>
          <w:noProof/>
        </w:rPr>
        <w:fldChar w:fldCharType="separate"/>
      </w:r>
      <w:r w:rsidR="001222CA">
        <w:rPr>
          <w:noProof/>
        </w:rPr>
        <w:t>51</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64253F">
        <w:rPr>
          <w:noProof/>
        </w:rPr>
        <w:fldChar w:fldCharType="begin"/>
      </w:r>
      <w:r>
        <w:rPr>
          <w:noProof/>
        </w:rPr>
        <w:instrText xml:space="preserve"> PAGEREF _Toc441131376 \h </w:instrText>
      </w:r>
      <w:r w:rsidR="0064253F">
        <w:rPr>
          <w:noProof/>
        </w:rPr>
      </w:r>
      <w:r w:rsidR="0064253F">
        <w:rPr>
          <w:noProof/>
        </w:rPr>
        <w:fldChar w:fldCharType="separate"/>
      </w:r>
      <w:r w:rsidR="001222CA">
        <w:rPr>
          <w:noProof/>
        </w:rPr>
        <w:t>53</w:t>
      </w:r>
      <w:r w:rsidR="0064253F">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64253F">
        <w:rPr>
          <w:noProof/>
        </w:rPr>
        <w:fldChar w:fldCharType="begin"/>
      </w:r>
      <w:r>
        <w:rPr>
          <w:noProof/>
        </w:rPr>
        <w:instrText xml:space="preserve"> PAGEREF _Toc441131377 \h </w:instrText>
      </w:r>
      <w:r w:rsidR="0064253F">
        <w:rPr>
          <w:noProof/>
        </w:rPr>
      </w:r>
      <w:r w:rsidR="0064253F">
        <w:rPr>
          <w:noProof/>
        </w:rPr>
        <w:fldChar w:fldCharType="separate"/>
      </w:r>
      <w:r w:rsidR="001222CA">
        <w:rPr>
          <w:noProof/>
        </w:rPr>
        <w:t>53</w:t>
      </w:r>
      <w:r w:rsidR="0064253F">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64253F">
        <w:rPr>
          <w:noProof/>
        </w:rPr>
        <w:fldChar w:fldCharType="begin"/>
      </w:r>
      <w:r>
        <w:rPr>
          <w:noProof/>
        </w:rPr>
        <w:instrText xml:space="preserve"> PAGEREF _Toc441131378 \h </w:instrText>
      </w:r>
      <w:r w:rsidR="0064253F">
        <w:rPr>
          <w:noProof/>
        </w:rPr>
      </w:r>
      <w:r w:rsidR="0064253F">
        <w:rPr>
          <w:noProof/>
        </w:rPr>
        <w:fldChar w:fldCharType="separate"/>
      </w:r>
      <w:r w:rsidR="001222CA">
        <w:rPr>
          <w:noProof/>
        </w:rPr>
        <w:t>55</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64253F">
        <w:rPr>
          <w:noProof/>
        </w:rPr>
        <w:fldChar w:fldCharType="begin"/>
      </w:r>
      <w:r>
        <w:rPr>
          <w:noProof/>
        </w:rPr>
        <w:instrText xml:space="preserve"> PAGEREF _Toc441131380 \h </w:instrText>
      </w:r>
      <w:r w:rsidR="0064253F">
        <w:rPr>
          <w:noProof/>
        </w:rPr>
      </w:r>
      <w:r w:rsidR="0064253F">
        <w:rPr>
          <w:noProof/>
        </w:rPr>
        <w:fldChar w:fldCharType="separate"/>
      </w:r>
      <w:r w:rsidR="001222CA">
        <w:rPr>
          <w:noProof/>
        </w:rPr>
        <w:t>58</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64253F">
        <w:rPr>
          <w:noProof/>
        </w:rPr>
        <w:fldChar w:fldCharType="begin"/>
      </w:r>
      <w:r>
        <w:rPr>
          <w:noProof/>
        </w:rPr>
        <w:instrText xml:space="preserve"> PAGEREF _Toc441131383 \h </w:instrText>
      </w:r>
      <w:r w:rsidR="0064253F">
        <w:rPr>
          <w:noProof/>
        </w:rPr>
      </w:r>
      <w:r w:rsidR="0064253F">
        <w:rPr>
          <w:noProof/>
        </w:rPr>
        <w:fldChar w:fldCharType="separate"/>
      </w:r>
      <w:r w:rsidR="001222CA">
        <w:rPr>
          <w:noProof/>
        </w:rPr>
        <w:t>60</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64253F">
        <w:rPr>
          <w:noProof/>
        </w:rPr>
        <w:fldChar w:fldCharType="begin"/>
      </w:r>
      <w:r>
        <w:rPr>
          <w:noProof/>
        </w:rPr>
        <w:instrText xml:space="preserve"> PAGEREF _Toc441131386 \h </w:instrText>
      </w:r>
      <w:r w:rsidR="0064253F">
        <w:rPr>
          <w:noProof/>
        </w:rPr>
      </w:r>
      <w:r w:rsidR="0064253F">
        <w:rPr>
          <w:noProof/>
        </w:rPr>
        <w:fldChar w:fldCharType="separate"/>
      </w:r>
      <w:r w:rsidR="001222CA">
        <w:rPr>
          <w:noProof/>
        </w:rPr>
        <w:t>62</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64253F">
        <w:rPr>
          <w:noProof/>
        </w:rPr>
        <w:fldChar w:fldCharType="begin"/>
      </w:r>
      <w:r>
        <w:rPr>
          <w:noProof/>
        </w:rPr>
        <w:instrText xml:space="preserve"> PAGEREF _Toc441131389 \h </w:instrText>
      </w:r>
      <w:r w:rsidR="0064253F">
        <w:rPr>
          <w:noProof/>
        </w:rPr>
      </w:r>
      <w:r w:rsidR="0064253F">
        <w:rPr>
          <w:noProof/>
        </w:rPr>
        <w:fldChar w:fldCharType="separate"/>
      </w:r>
      <w:r w:rsidR="001222CA">
        <w:rPr>
          <w:noProof/>
        </w:rPr>
        <w:t>64</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64253F">
        <w:rPr>
          <w:noProof/>
        </w:rPr>
        <w:fldChar w:fldCharType="begin"/>
      </w:r>
      <w:r>
        <w:rPr>
          <w:noProof/>
        </w:rPr>
        <w:instrText xml:space="preserve"> PAGEREF _Toc441131392 \h </w:instrText>
      </w:r>
      <w:r w:rsidR="0064253F">
        <w:rPr>
          <w:noProof/>
        </w:rPr>
      </w:r>
      <w:r w:rsidR="0064253F">
        <w:rPr>
          <w:noProof/>
        </w:rPr>
        <w:fldChar w:fldCharType="separate"/>
      </w:r>
      <w:r w:rsidR="001222CA">
        <w:rPr>
          <w:noProof/>
        </w:rPr>
        <w:t>66</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64253F">
        <w:rPr>
          <w:noProof/>
        </w:rPr>
        <w:fldChar w:fldCharType="begin"/>
      </w:r>
      <w:r>
        <w:rPr>
          <w:noProof/>
        </w:rPr>
        <w:instrText xml:space="preserve"> PAGEREF _Toc441131395 \h </w:instrText>
      </w:r>
      <w:r w:rsidR="0064253F">
        <w:rPr>
          <w:noProof/>
        </w:rPr>
      </w:r>
      <w:r w:rsidR="0064253F">
        <w:rPr>
          <w:noProof/>
        </w:rPr>
        <w:fldChar w:fldCharType="separate"/>
      </w:r>
      <w:r w:rsidR="001222CA">
        <w:rPr>
          <w:noProof/>
        </w:rPr>
        <w:t>69</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64253F">
        <w:rPr>
          <w:noProof/>
        </w:rPr>
        <w:fldChar w:fldCharType="begin"/>
      </w:r>
      <w:r>
        <w:rPr>
          <w:noProof/>
        </w:rPr>
        <w:instrText xml:space="preserve"> PAGEREF _Toc441131398 \h </w:instrText>
      </w:r>
      <w:r w:rsidR="0064253F">
        <w:rPr>
          <w:noProof/>
        </w:rPr>
      </w:r>
      <w:r w:rsidR="0064253F">
        <w:rPr>
          <w:noProof/>
        </w:rPr>
        <w:fldChar w:fldCharType="separate"/>
      </w:r>
      <w:r w:rsidR="001222CA">
        <w:rPr>
          <w:noProof/>
        </w:rPr>
        <w:t>71</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64253F">
        <w:rPr>
          <w:noProof/>
        </w:rPr>
        <w:fldChar w:fldCharType="begin"/>
      </w:r>
      <w:r>
        <w:rPr>
          <w:noProof/>
        </w:rPr>
        <w:instrText xml:space="preserve"> PAGEREF _Toc441131401 \h </w:instrText>
      </w:r>
      <w:r w:rsidR="0064253F">
        <w:rPr>
          <w:noProof/>
        </w:rPr>
      </w:r>
      <w:r w:rsidR="0064253F">
        <w:rPr>
          <w:noProof/>
        </w:rPr>
        <w:fldChar w:fldCharType="separate"/>
      </w:r>
      <w:r w:rsidR="001222CA">
        <w:rPr>
          <w:noProof/>
        </w:rPr>
        <w:t>74</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64253F">
        <w:rPr>
          <w:noProof/>
        </w:rPr>
        <w:fldChar w:fldCharType="begin"/>
      </w:r>
      <w:r>
        <w:rPr>
          <w:noProof/>
        </w:rPr>
        <w:instrText xml:space="preserve"> PAGEREF _Toc441131404 \h </w:instrText>
      </w:r>
      <w:r w:rsidR="0064253F">
        <w:rPr>
          <w:noProof/>
        </w:rPr>
      </w:r>
      <w:r w:rsidR="0064253F">
        <w:rPr>
          <w:noProof/>
        </w:rPr>
        <w:fldChar w:fldCharType="separate"/>
      </w:r>
      <w:r w:rsidR="001222CA">
        <w:rPr>
          <w:noProof/>
        </w:rPr>
        <w:t>76</w:t>
      </w:r>
      <w:r w:rsidR="0064253F">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64253F">
        <w:rPr>
          <w:noProof/>
        </w:rPr>
        <w:fldChar w:fldCharType="begin"/>
      </w:r>
      <w:r>
        <w:rPr>
          <w:noProof/>
        </w:rPr>
        <w:instrText xml:space="preserve"> PAGEREF _Toc441131407 \h </w:instrText>
      </w:r>
      <w:r w:rsidR="0064253F">
        <w:rPr>
          <w:noProof/>
        </w:rPr>
      </w:r>
      <w:r w:rsidR="0064253F">
        <w:rPr>
          <w:noProof/>
        </w:rPr>
        <w:fldChar w:fldCharType="separate"/>
      </w:r>
      <w:r w:rsidR="001222CA">
        <w:rPr>
          <w:noProof/>
        </w:rPr>
        <w:t>78</w:t>
      </w:r>
      <w:r w:rsidR="0064253F">
        <w:rPr>
          <w:noProof/>
        </w:rPr>
        <w:fldChar w:fldCharType="end"/>
      </w:r>
    </w:p>
    <w:p w:rsidR="00717F60" w:rsidRPr="00E71A48" w:rsidRDefault="0064253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D10B9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A20197">
        <w:rPr>
          <w:iCs/>
          <w:sz w:val="24"/>
          <w:szCs w:val="24"/>
        </w:rPr>
        <w:t xml:space="preserve">747-92-92 (доб. 3123), </w:t>
      </w:r>
      <w:r w:rsidR="007556FF" w:rsidRPr="00A20197">
        <w:rPr>
          <w:sz w:val="24"/>
          <w:szCs w:val="24"/>
        </w:rPr>
        <w:t xml:space="preserve">адрес электронной почты: </w:t>
      </w:r>
      <w:r w:rsidR="007556FF" w:rsidRPr="00A20197">
        <w:rPr>
          <w:iCs/>
          <w:sz w:val="24"/>
          <w:szCs w:val="24"/>
        </w:rPr>
        <w:t xml:space="preserve"> </w:t>
      </w:r>
      <w:hyperlink r:id="rId18" w:history="1">
        <w:r w:rsidR="007556FF" w:rsidRPr="00A20197">
          <w:rPr>
            <w:rStyle w:val="a7"/>
            <w:sz w:val="24"/>
            <w:szCs w:val="24"/>
          </w:rPr>
          <w:t>Lazareva.TV@mrsk-1.ru</w:t>
        </w:r>
      </w:hyperlink>
      <w:r w:rsidRPr="00A20197">
        <w:rPr>
          <w:iCs/>
          <w:sz w:val="24"/>
          <w:szCs w:val="24"/>
        </w:rPr>
        <w:t>, ответственное лицо –</w:t>
      </w:r>
      <w:r w:rsidR="007E19B6" w:rsidRPr="00A20197">
        <w:rPr>
          <w:sz w:val="24"/>
          <w:szCs w:val="24"/>
        </w:rPr>
        <w:t xml:space="preserve">Стоцкая Елена Юрьевна, контактные телефоны - (4722) 28-30-46, (495) 747-92-92, адрес электронной почты: </w:t>
      </w:r>
      <w:hyperlink r:id="rId19" w:history="1">
        <w:r w:rsidR="007E19B6" w:rsidRPr="00A20197">
          <w:rPr>
            <w:rStyle w:val="a7"/>
            <w:sz w:val="24"/>
            <w:szCs w:val="24"/>
          </w:rPr>
          <w:t>Stotskaya.EY@mrsk-1.ru</w:t>
        </w:r>
      </w:hyperlink>
      <w:r w:rsidR="007E19B6" w:rsidRPr="00A20197">
        <w:rPr>
          <w:rStyle w:val="a7"/>
        </w:rPr>
        <w:t>)</w:t>
      </w:r>
      <w:r w:rsidR="00862664" w:rsidRPr="00A20197">
        <w:rPr>
          <w:sz w:val="24"/>
          <w:szCs w:val="24"/>
        </w:rPr>
        <w:t xml:space="preserve"> </w:t>
      </w:r>
      <w:r w:rsidR="004B5EB3" w:rsidRPr="00A20197">
        <w:rPr>
          <w:iCs/>
          <w:sz w:val="24"/>
          <w:szCs w:val="24"/>
        </w:rPr>
        <w:t>Извещени</w:t>
      </w:r>
      <w:r w:rsidRPr="00A20197">
        <w:rPr>
          <w:iCs/>
          <w:sz w:val="24"/>
          <w:szCs w:val="24"/>
        </w:rPr>
        <w:t>ем</w:t>
      </w:r>
      <w:r w:rsidRPr="00A20197">
        <w:rPr>
          <w:sz w:val="24"/>
          <w:szCs w:val="24"/>
        </w:rPr>
        <w:t xml:space="preserve"> о проведении открытого </w:t>
      </w:r>
      <w:r w:rsidRPr="00A20197">
        <w:rPr>
          <w:iCs/>
          <w:sz w:val="24"/>
          <w:szCs w:val="24"/>
        </w:rPr>
        <w:t>запроса предложений</w:t>
      </w:r>
      <w:r w:rsidRPr="00A20197">
        <w:rPr>
          <w:sz w:val="24"/>
          <w:szCs w:val="24"/>
        </w:rPr>
        <w:t xml:space="preserve">, опубликованным </w:t>
      </w:r>
      <w:r w:rsidRPr="00A20197">
        <w:rPr>
          <w:b/>
          <w:sz w:val="24"/>
          <w:szCs w:val="24"/>
        </w:rPr>
        <w:t>«</w:t>
      </w:r>
      <w:r w:rsidR="00A20197" w:rsidRPr="00A20197">
        <w:rPr>
          <w:b/>
          <w:sz w:val="24"/>
          <w:szCs w:val="24"/>
        </w:rPr>
        <w:t>24</w:t>
      </w:r>
      <w:r w:rsidRPr="00A20197">
        <w:rPr>
          <w:b/>
          <w:sz w:val="24"/>
          <w:szCs w:val="24"/>
        </w:rPr>
        <w:t xml:space="preserve">» </w:t>
      </w:r>
      <w:r w:rsidR="00A20197" w:rsidRPr="00A20197">
        <w:rPr>
          <w:b/>
          <w:sz w:val="24"/>
          <w:szCs w:val="24"/>
        </w:rPr>
        <w:t>февраля</w:t>
      </w:r>
      <w:r w:rsidRPr="00A20197">
        <w:rPr>
          <w:b/>
          <w:sz w:val="24"/>
          <w:szCs w:val="24"/>
        </w:rPr>
        <w:t xml:space="preserve"> 20</w:t>
      </w:r>
      <w:r w:rsidR="00C12FA4" w:rsidRPr="00A20197">
        <w:rPr>
          <w:b/>
          <w:sz w:val="24"/>
          <w:szCs w:val="24"/>
        </w:rPr>
        <w:t>1</w:t>
      </w:r>
      <w:r w:rsidR="00862664" w:rsidRPr="00A20197">
        <w:rPr>
          <w:b/>
          <w:sz w:val="24"/>
          <w:szCs w:val="24"/>
        </w:rPr>
        <w:t>6</w:t>
      </w:r>
      <w:r w:rsidRPr="00A20197">
        <w:rPr>
          <w:b/>
          <w:sz w:val="24"/>
          <w:szCs w:val="24"/>
        </w:rPr>
        <w:t xml:space="preserve"> г.</w:t>
      </w:r>
      <w:r w:rsidRPr="00A20197">
        <w:rPr>
          <w:sz w:val="24"/>
          <w:szCs w:val="24"/>
        </w:rPr>
        <w:t xml:space="preserve"> на официальном сайте (</w:t>
      </w:r>
      <w:hyperlink r:id="rId20" w:history="1">
        <w:r w:rsidR="00345CCA" w:rsidRPr="00A20197">
          <w:rPr>
            <w:rStyle w:val="a7"/>
            <w:sz w:val="24"/>
            <w:szCs w:val="24"/>
          </w:rPr>
          <w:t>www.zakupki.</w:t>
        </w:r>
        <w:r w:rsidR="00345CCA" w:rsidRPr="00A20197">
          <w:rPr>
            <w:rStyle w:val="a7"/>
            <w:sz w:val="24"/>
            <w:szCs w:val="24"/>
            <w:lang w:val="en-US"/>
          </w:rPr>
          <w:t>gov</w:t>
        </w:r>
        <w:r w:rsidR="00345CCA" w:rsidRPr="00A20197">
          <w:rPr>
            <w:rStyle w:val="a7"/>
            <w:sz w:val="24"/>
            <w:szCs w:val="24"/>
          </w:rPr>
          <w:t>.ru</w:t>
        </w:r>
      </w:hyperlink>
      <w:r w:rsidRPr="00A20197">
        <w:rPr>
          <w:sz w:val="24"/>
          <w:szCs w:val="24"/>
        </w:rPr>
        <w:t>),</w:t>
      </w:r>
      <w:r w:rsidR="009D7F01" w:rsidRPr="00A20197">
        <w:rPr>
          <w:iCs/>
          <w:sz w:val="24"/>
          <w:szCs w:val="24"/>
        </w:rPr>
        <w:t xml:space="preserve"> </w:t>
      </w:r>
      <w:r w:rsidR="009D7F01" w:rsidRPr="00A20197">
        <w:rPr>
          <w:sz w:val="24"/>
          <w:szCs w:val="24"/>
        </w:rPr>
        <w:t xml:space="preserve">на сайте </w:t>
      </w:r>
      <w:r w:rsidR="007556FF" w:rsidRPr="00A20197">
        <w:rPr>
          <w:iCs/>
          <w:sz w:val="24"/>
          <w:szCs w:val="24"/>
        </w:rPr>
        <w:t>ПАО «МРСК Центра»</w:t>
      </w:r>
      <w:r w:rsidR="009D7F01" w:rsidRPr="00A20197">
        <w:rPr>
          <w:sz w:val="24"/>
          <w:szCs w:val="24"/>
        </w:rPr>
        <w:t xml:space="preserve"> (</w:t>
      </w:r>
      <w:hyperlink r:id="rId21" w:history="1">
        <w:r w:rsidR="007556FF" w:rsidRPr="00A20197">
          <w:rPr>
            <w:rStyle w:val="a7"/>
            <w:sz w:val="24"/>
            <w:szCs w:val="24"/>
          </w:rPr>
          <w:t>www.mrsk-1.ru</w:t>
        </w:r>
      </w:hyperlink>
      <w:r w:rsidR="00862664" w:rsidRPr="00A20197">
        <w:rPr>
          <w:sz w:val="24"/>
          <w:szCs w:val="24"/>
        </w:rPr>
        <w:t>)</w:t>
      </w:r>
      <w:r w:rsidR="00702B2C" w:rsidRPr="00A20197">
        <w:rPr>
          <w:sz w:val="24"/>
          <w:szCs w:val="24"/>
        </w:rPr>
        <w:t>, на сайте ЭТП,</w:t>
      </w:r>
      <w:r w:rsidR="00702B2C" w:rsidRPr="00862664">
        <w:rPr>
          <w:sz w:val="24"/>
          <w:szCs w:val="24"/>
        </w:rPr>
        <w:t xml:space="preserve"> </w:t>
      </w:r>
      <w:r w:rsidR="00702B2C" w:rsidRPr="00A20197">
        <w:rPr>
          <w:sz w:val="24"/>
          <w:szCs w:val="24"/>
        </w:rPr>
        <w:t xml:space="preserve">указанном в п. </w:t>
      </w:r>
      <w:r w:rsidR="00131B13" w:rsidRPr="00A20197">
        <w:fldChar w:fldCharType="begin"/>
      </w:r>
      <w:r w:rsidR="00131B13" w:rsidRPr="00A20197">
        <w:instrText xml:space="preserve"> REF _Ref440269836 \r \h  \* MERGEFORMAT </w:instrText>
      </w:r>
      <w:r w:rsidR="00131B13" w:rsidRPr="00A20197">
        <w:fldChar w:fldCharType="separate"/>
      </w:r>
      <w:r w:rsidR="001222CA" w:rsidRPr="00A20197">
        <w:rPr>
          <w:sz w:val="24"/>
          <w:szCs w:val="24"/>
        </w:rPr>
        <w:t>1.1.2</w:t>
      </w:r>
      <w:r w:rsidR="00131B13" w:rsidRPr="00A20197">
        <w:fldChar w:fldCharType="end"/>
      </w:r>
      <w:r w:rsidR="00702B2C" w:rsidRPr="00A20197">
        <w:rPr>
          <w:sz w:val="24"/>
          <w:szCs w:val="24"/>
        </w:rPr>
        <w:t xml:space="preserve"> настоящей Документации,</w:t>
      </w:r>
      <w:r w:rsidR="009A7733" w:rsidRPr="00A20197">
        <w:rPr>
          <w:iCs/>
          <w:sz w:val="24"/>
          <w:szCs w:val="24"/>
        </w:rPr>
        <w:t xml:space="preserve"> </w:t>
      </w:r>
      <w:r w:rsidRPr="00A20197">
        <w:rPr>
          <w:iCs/>
          <w:sz w:val="24"/>
          <w:szCs w:val="24"/>
        </w:rPr>
        <w:t>приг</w:t>
      </w:r>
      <w:r w:rsidRPr="00A20197">
        <w:rPr>
          <w:sz w:val="24"/>
          <w:szCs w:val="24"/>
        </w:rPr>
        <w:t>ласило юридических лиц</w:t>
      </w:r>
      <w:r w:rsidR="005B75A6" w:rsidRPr="00A20197">
        <w:rPr>
          <w:sz w:val="24"/>
          <w:szCs w:val="24"/>
        </w:rPr>
        <w:t xml:space="preserve"> и физических лиц (в т.</w:t>
      </w:r>
      <w:r w:rsidR="003129D4" w:rsidRPr="00A20197">
        <w:rPr>
          <w:sz w:val="24"/>
          <w:szCs w:val="24"/>
        </w:rPr>
        <w:t xml:space="preserve"> </w:t>
      </w:r>
      <w:r w:rsidR="005B75A6" w:rsidRPr="00A20197">
        <w:rPr>
          <w:sz w:val="24"/>
          <w:szCs w:val="24"/>
        </w:rPr>
        <w:t xml:space="preserve">ч. индивидуальных </w:t>
      </w:r>
      <w:r w:rsidR="005B75A6" w:rsidRPr="00E656E2">
        <w:rPr>
          <w:sz w:val="24"/>
          <w:szCs w:val="24"/>
        </w:rPr>
        <w:t>предпринимателей)</w:t>
      </w:r>
      <w:r w:rsidR="00E656E2" w:rsidRPr="00E656E2">
        <w:rPr>
          <w:sz w:val="24"/>
          <w:szCs w:val="24"/>
        </w:rPr>
        <w:t xml:space="preserve">, </w:t>
      </w:r>
      <w:r w:rsidR="00E656E2" w:rsidRPr="00E656E2">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A20197">
        <w:rPr>
          <w:sz w:val="24"/>
          <w:szCs w:val="24"/>
        </w:rPr>
        <w:t xml:space="preserve"> (далее - Участники)</w:t>
      </w:r>
      <w:r w:rsidR="009D7F01" w:rsidRPr="00A20197">
        <w:rPr>
          <w:sz w:val="24"/>
          <w:szCs w:val="24"/>
        </w:rPr>
        <w:t xml:space="preserve"> </w:t>
      </w:r>
      <w:r w:rsidR="004B5EB3" w:rsidRPr="00A20197">
        <w:rPr>
          <w:sz w:val="24"/>
          <w:szCs w:val="24"/>
        </w:rPr>
        <w:t>к участию в процедуре О</w:t>
      </w:r>
      <w:r w:rsidRPr="00A20197">
        <w:rPr>
          <w:sz w:val="24"/>
          <w:szCs w:val="24"/>
        </w:rPr>
        <w:t xml:space="preserve">ткрытого запроса предложений (далее – запрос предложений) </w:t>
      </w:r>
      <w:bookmarkEnd w:id="10"/>
      <w:r w:rsidR="004B5EB3" w:rsidRPr="00A20197">
        <w:rPr>
          <w:sz w:val="24"/>
          <w:szCs w:val="24"/>
        </w:rPr>
        <w:t xml:space="preserve">на право </w:t>
      </w:r>
      <w:r w:rsidR="004B5EB3" w:rsidRPr="00D10B94">
        <w:rPr>
          <w:sz w:val="24"/>
          <w:szCs w:val="24"/>
        </w:rPr>
        <w:t xml:space="preserve">заключения </w:t>
      </w:r>
      <w:r w:rsidR="00A20197" w:rsidRPr="00D10B94">
        <w:rPr>
          <w:sz w:val="24"/>
          <w:szCs w:val="24"/>
        </w:rPr>
        <w:t>Д</w:t>
      </w:r>
      <w:r w:rsidR="00A20197" w:rsidRPr="00D10B94">
        <w:rPr>
          <w:snapToGrid w:val="0"/>
          <w:sz w:val="24"/>
        </w:rPr>
        <w:t xml:space="preserve">оговора </w:t>
      </w:r>
      <w:r w:rsidR="00A20197" w:rsidRPr="00D10B94">
        <w:rPr>
          <w:sz w:val="24"/>
          <w:szCs w:val="24"/>
        </w:rPr>
        <w:t xml:space="preserve">на оказание услуг по техническому обслуживанию ВОЛС </w:t>
      </w:r>
      <w:r w:rsidR="00366652" w:rsidRPr="00D10B94">
        <w:rPr>
          <w:sz w:val="24"/>
          <w:szCs w:val="24"/>
        </w:rPr>
        <w:t>для нужд ПАО «МРСК Центра»</w:t>
      </w:r>
      <w:r w:rsidR="00702B2C" w:rsidRPr="00D10B94">
        <w:rPr>
          <w:sz w:val="24"/>
          <w:szCs w:val="24"/>
        </w:rPr>
        <w:t xml:space="preserve"> </w:t>
      </w:r>
      <w:r w:rsidR="00D10B94" w:rsidRPr="00D10B94">
        <w:rPr>
          <w:sz w:val="24"/>
          <w:szCs w:val="24"/>
        </w:rPr>
        <w:t>(филиала «Курскэнерго», расположенного по адресу: РФ, 305029, г. Курск, ул. К. Маркса, 27;</w:t>
      </w:r>
      <w:r w:rsidR="00862664" w:rsidRPr="00D10B94">
        <w:rPr>
          <w:sz w:val="24"/>
          <w:szCs w:val="24"/>
        </w:rPr>
        <w:t>)</w:t>
      </w:r>
      <w:r w:rsidRPr="00D10B94">
        <w:rPr>
          <w:sz w:val="24"/>
          <w:szCs w:val="24"/>
        </w:rPr>
        <w:t>.</w:t>
      </w:r>
      <w:bookmarkEnd w:id="11"/>
      <w:bookmarkEnd w:id="12"/>
      <w:bookmarkEnd w:id="13"/>
    </w:p>
    <w:p w:rsidR="00717F60" w:rsidRPr="00A2019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10B94">
        <w:rPr>
          <w:sz w:val="24"/>
          <w:szCs w:val="24"/>
        </w:rPr>
        <w:t xml:space="preserve">Настоящий </w:t>
      </w:r>
      <w:r w:rsidR="004B5EB3" w:rsidRPr="00D10B94">
        <w:rPr>
          <w:sz w:val="24"/>
          <w:szCs w:val="24"/>
        </w:rPr>
        <w:t>З</w:t>
      </w:r>
      <w:r w:rsidRPr="00D10B94">
        <w:rPr>
          <w:sz w:val="24"/>
          <w:szCs w:val="24"/>
        </w:rPr>
        <w:t xml:space="preserve">апрос предложений проводится в соответствии с правилами и с использованием функционала </w:t>
      </w:r>
      <w:r w:rsidR="00702B2C" w:rsidRPr="00D10B94">
        <w:rPr>
          <w:sz w:val="24"/>
          <w:szCs w:val="24"/>
        </w:rPr>
        <w:t>электронной торговой площадк</w:t>
      </w:r>
      <w:r w:rsidR="00414AB1" w:rsidRPr="00D10B94">
        <w:rPr>
          <w:sz w:val="24"/>
          <w:szCs w:val="24"/>
        </w:rPr>
        <w:t>и</w:t>
      </w:r>
      <w:r w:rsidR="00702B2C" w:rsidRPr="00D10B94">
        <w:rPr>
          <w:sz w:val="24"/>
          <w:szCs w:val="24"/>
        </w:rPr>
        <w:t xml:space="preserve"> </w:t>
      </w:r>
      <w:r w:rsidR="000D70B6" w:rsidRPr="00D10B94">
        <w:rPr>
          <w:sz w:val="24"/>
          <w:szCs w:val="24"/>
        </w:rPr>
        <w:t>П</w:t>
      </w:r>
      <w:r w:rsidR="00702B2C" w:rsidRPr="00D10B94">
        <w:rPr>
          <w:sz w:val="24"/>
          <w:szCs w:val="24"/>
        </w:rPr>
        <w:t>АО «Россети»</w:t>
      </w:r>
      <w:r w:rsidR="00702B2C" w:rsidRPr="00A20197">
        <w:rPr>
          <w:sz w:val="24"/>
          <w:szCs w:val="24"/>
        </w:rPr>
        <w:t xml:space="preserve"> </w:t>
      </w:r>
      <w:hyperlink r:id="rId22" w:history="1">
        <w:r w:rsidR="00862664" w:rsidRPr="00A20197">
          <w:rPr>
            <w:rStyle w:val="a7"/>
            <w:sz w:val="24"/>
            <w:szCs w:val="24"/>
          </w:rPr>
          <w:t>etp.rosseti.ru</w:t>
        </w:r>
      </w:hyperlink>
      <w:r w:rsidR="00862664" w:rsidRPr="00A20197">
        <w:rPr>
          <w:sz w:val="24"/>
          <w:szCs w:val="24"/>
        </w:rPr>
        <w:t xml:space="preserve"> </w:t>
      </w:r>
      <w:r w:rsidR="00702B2C" w:rsidRPr="00A20197">
        <w:rPr>
          <w:sz w:val="24"/>
          <w:szCs w:val="24"/>
        </w:rPr>
        <w:t>(далее — ЭТП)</w:t>
      </w:r>
      <w:r w:rsidR="005B75A6" w:rsidRPr="00A20197">
        <w:rPr>
          <w:sz w:val="24"/>
          <w:szCs w:val="24"/>
        </w:rPr>
        <w:t>.</w:t>
      </w:r>
      <w:bookmarkEnd w:id="14"/>
    </w:p>
    <w:p w:rsidR="00717F60" w:rsidRPr="00A2019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20197">
        <w:rPr>
          <w:sz w:val="24"/>
          <w:szCs w:val="24"/>
        </w:rPr>
        <w:t>Заказчик</w:t>
      </w:r>
      <w:r w:rsidR="00702B2C" w:rsidRPr="00A20197">
        <w:rPr>
          <w:sz w:val="24"/>
          <w:szCs w:val="24"/>
        </w:rPr>
        <w:t xml:space="preserve">: </w:t>
      </w:r>
      <w:r w:rsidRPr="00A20197">
        <w:rPr>
          <w:sz w:val="24"/>
          <w:szCs w:val="24"/>
        </w:rPr>
        <w:t xml:space="preserve"> </w:t>
      </w:r>
      <w:r w:rsidR="00702B2C" w:rsidRPr="00A20197">
        <w:rPr>
          <w:iCs/>
          <w:sz w:val="24"/>
          <w:szCs w:val="24"/>
        </w:rPr>
        <w:t>ПАО «МРСК Центра».</w:t>
      </w:r>
      <w:r w:rsidRPr="00A20197">
        <w:rPr>
          <w:rStyle w:val="aa"/>
          <w:sz w:val="24"/>
          <w:szCs w:val="24"/>
        </w:rPr>
        <w:t xml:space="preserve"> </w:t>
      </w:r>
      <w:bookmarkEnd w:id="15"/>
    </w:p>
    <w:p w:rsidR="008C4223" w:rsidRPr="00A20197"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20197">
        <w:rPr>
          <w:sz w:val="24"/>
          <w:szCs w:val="24"/>
        </w:rPr>
        <w:t>Предмет З</w:t>
      </w:r>
      <w:r w:rsidR="00717F60" w:rsidRPr="00A20197">
        <w:rPr>
          <w:sz w:val="24"/>
          <w:szCs w:val="24"/>
        </w:rPr>
        <w:t>апроса предложений</w:t>
      </w:r>
      <w:r w:rsidR="00702B2C" w:rsidRPr="00A20197">
        <w:rPr>
          <w:sz w:val="24"/>
          <w:szCs w:val="24"/>
        </w:rPr>
        <w:t>:</w:t>
      </w:r>
      <w:bookmarkEnd w:id="16"/>
    </w:p>
    <w:p w:rsidR="00A40714" w:rsidRPr="00A2019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20197">
        <w:rPr>
          <w:b/>
          <w:sz w:val="24"/>
          <w:szCs w:val="24"/>
          <w:u w:val="single"/>
        </w:rPr>
        <w:t>Лот №1:</w:t>
      </w:r>
      <w:r w:rsidR="00717F60" w:rsidRPr="00A20197">
        <w:rPr>
          <w:sz w:val="24"/>
          <w:szCs w:val="24"/>
        </w:rPr>
        <w:t xml:space="preserve"> право заключения </w:t>
      </w:r>
      <w:bookmarkEnd w:id="17"/>
      <w:r w:rsidR="00A20197" w:rsidRPr="00A20197">
        <w:rPr>
          <w:snapToGrid w:val="0"/>
          <w:sz w:val="24"/>
          <w:szCs w:val="24"/>
        </w:rPr>
        <w:t xml:space="preserve">Договора </w:t>
      </w:r>
      <w:r w:rsidR="00A20197" w:rsidRPr="00A20197">
        <w:rPr>
          <w:sz w:val="24"/>
          <w:szCs w:val="24"/>
        </w:rPr>
        <w:t xml:space="preserve">на оказание услуг по техническому обслуживанию ВОЛС </w:t>
      </w:r>
      <w:r w:rsidR="00A20197" w:rsidRPr="00A20197">
        <w:rPr>
          <w:snapToGrid w:val="0"/>
          <w:sz w:val="24"/>
          <w:szCs w:val="24"/>
        </w:rPr>
        <w:t xml:space="preserve">для нужд ПАО «МРСК Центра» (филиала </w:t>
      </w:r>
      <w:r w:rsidR="00A20197" w:rsidRPr="00A20197">
        <w:rPr>
          <w:sz w:val="24"/>
          <w:szCs w:val="24"/>
        </w:rPr>
        <w:t>«Курскэнерго»</w:t>
      </w:r>
      <w:r w:rsidR="00A20197" w:rsidRPr="00A20197">
        <w:rPr>
          <w:snapToGrid w:val="0"/>
          <w:sz w:val="24"/>
          <w:szCs w:val="24"/>
        </w:rPr>
        <w:t>)</w:t>
      </w:r>
      <w:r w:rsidR="00702B2C" w:rsidRPr="00A20197">
        <w:rPr>
          <w:sz w:val="24"/>
          <w:szCs w:val="24"/>
        </w:rPr>
        <w:t>.</w:t>
      </w:r>
    </w:p>
    <w:p w:rsidR="008C4223" w:rsidRPr="00A20197" w:rsidRDefault="008C4223" w:rsidP="00750D4A">
      <w:pPr>
        <w:keepNext/>
        <w:autoSpaceDE w:val="0"/>
        <w:autoSpaceDN w:val="0"/>
        <w:spacing w:line="264" w:lineRule="auto"/>
        <w:ind w:firstLine="540"/>
        <w:rPr>
          <w:sz w:val="24"/>
          <w:szCs w:val="24"/>
          <w:lang w:eastAsia="ru-RU"/>
        </w:rPr>
      </w:pPr>
      <w:r w:rsidRPr="00A20197">
        <w:rPr>
          <w:sz w:val="24"/>
          <w:szCs w:val="24"/>
        </w:rPr>
        <w:t xml:space="preserve">Количество лотов: </w:t>
      </w:r>
      <w:r w:rsidRPr="00A20197">
        <w:rPr>
          <w:b/>
          <w:sz w:val="24"/>
          <w:szCs w:val="24"/>
        </w:rPr>
        <w:t>1 (один)</w:t>
      </w:r>
      <w:r w:rsidRPr="00A20197">
        <w:rPr>
          <w:sz w:val="24"/>
          <w:szCs w:val="24"/>
        </w:rPr>
        <w:t>.</w:t>
      </w:r>
    </w:p>
    <w:bookmarkEnd w:id="18"/>
    <w:p w:rsidR="00804801" w:rsidRPr="00A20197" w:rsidRDefault="00B5344A" w:rsidP="00750D4A">
      <w:pPr>
        <w:pStyle w:val="a"/>
        <w:keepNext/>
        <w:numPr>
          <w:ilvl w:val="0"/>
          <w:numId w:val="0"/>
        </w:numPr>
        <w:spacing w:line="264" w:lineRule="auto"/>
        <w:ind w:left="360" w:hanging="360"/>
        <w:rPr>
          <w:sz w:val="24"/>
          <w:szCs w:val="24"/>
        </w:rPr>
      </w:pPr>
      <w:r w:rsidRPr="00A20197">
        <w:rPr>
          <w:sz w:val="24"/>
          <w:szCs w:val="24"/>
        </w:rPr>
        <w:t xml:space="preserve">Частичное </w:t>
      </w:r>
      <w:r w:rsidR="00366652" w:rsidRPr="00A20197">
        <w:rPr>
          <w:sz w:val="24"/>
          <w:szCs w:val="24"/>
        </w:rPr>
        <w:t xml:space="preserve">оказание </w:t>
      </w:r>
      <w:r w:rsidR="00AD3EBC" w:rsidRPr="00A20197">
        <w:rPr>
          <w:sz w:val="24"/>
          <w:szCs w:val="24"/>
        </w:rPr>
        <w:t>услуг</w:t>
      </w:r>
      <w:r w:rsidRPr="00A20197">
        <w:rPr>
          <w:sz w:val="24"/>
          <w:szCs w:val="24"/>
        </w:rPr>
        <w:t xml:space="preserve"> не допускается.</w:t>
      </w:r>
    </w:p>
    <w:p w:rsidR="00717F60" w:rsidRPr="00A2019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20197">
        <w:rPr>
          <w:sz w:val="24"/>
          <w:szCs w:val="24"/>
        </w:rPr>
        <w:t>Сроки</w:t>
      </w:r>
      <w:r w:rsidR="00717F60" w:rsidRPr="00A20197">
        <w:rPr>
          <w:sz w:val="24"/>
          <w:szCs w:val="24"/>
        </w:rPr>
        <w:t xml:space="preserve"> </w:t>
      </w:r>
      <w:r w:rsidR="00366652" w:rsidRPr="00A20197">
        <w:rPr>
          <w:sz w:val="24"/>
          <w:szCs w:val="24"/>
        </w:rPr>
        <w:t>оказания услуг</w:t>
      </w:r>
      <w:r w:rsidR="00717F60" w:rsidRPr="00A20197">
        <w:rPr>
          <w:sz w:val="24"/>
          <w:szCs w:val="24"/>
        </w:rPr>
        <w:t xml:space="preserve">: </w:t>
      </w:r>
      <w:r w:rsidR="00A20197" w:rsidRPr="00A20197">
        <w:rPr>
          <w:sz w:val="24"/>
          <w:szCs w:val="24"/>
        </w:rPr>
        <w:t>с момента подписания договора по 31.12.2016 г.</w:t>
      </w:r>
      <w:bookmarkEnd w:id="19"/>
    </w:p>
    <w:p w:rsidR="008D2928" w:rsidRPr="00A20197"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A20197">
        <w:rPr>
          <w:sz w:val="24"/>
          <w:szCs w:val="24"/>
        </w:rPr>
        <w:t xml:space="preserve">Оказание услуг Участником будет осуществляться на </w:t>
      </w:r>
      <w:r w:rsidR="00425F34" w:rsidRPr="00A20197">
        <w:rPr>
          <w:sz w:val="24"/>
          <w:szCs w:val="24"/>
        </w:rPr>
        <w:t>территории Р</w:t>
      </w:r>
      <w:r w:rsidR="00A0540E" w:rsidRPr="00A20197">
        <w:rPr>
          <w:sz w:val="24"/>
          <w:szCs w:val="24"/>
        </w:rPr>
        <w:t xml:space="preserve">оссийской </w:t>
      </w:r>
      <w:r w:rsidR="00425F34" w:rsidRPr="00A20197">
        <w:rPr>
          <w:sz w:val="24"/>
          <w:szCs w:val="24"/>
        </w:rPr>
        <w:t>Ф</w:t>
      </w:r>
      <w:r w:rsidR="00A0540E" w:rsidRPr="00A20197">
        <w:rPr>
          <w:sz w:val="24"/>
          <w:szCs w:val="24"/>
        </w:rPr>
        <w:t>едерации</w:t>
      </w:r>
      <w:r w:rsidRPr="00A20197">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20197">
        <w:rPr>
          <w:iCs/>
          <w:sz w:val="24"/>
          <w:szCs w:val="24"/>
        </w:rPr>
        <w:t xml:space="preserve">Форма и порядок оплаты: </w:t>
      </w:r>
      <w:r w:rsidR="00366652" w:rsidRPr="00A20197">
        <w:rPr>
          <w:iCs/>
          <w:sz w:val="24"/>
          <w:szCs w:val="24"/>
        </w:rPr>
        <w:t>безналичный расчет, оплата производится в</w:t>
      </w:r>
      <w:r w:rsidR="00366652" w:rsidRPr="00366652">
        <w:rPr>
          <w:iCs/>
          <w:sz w:val="24"/>
          <w:szCs w:val="24"/>
        </w:rPr>
        <w:t xml:space="preserve"> течение 30 (тридцати) </w:t>
      </w:r>
      <w:r w:rsidR="00E656E2">
        <w:rPr>
          <w:iCs/>
          <w:sz w:val="24"/>
          <w:szCs w:val="24"/>
        </w:rPr>
        <w:t>календарных</w:t>
      </w:r>
      <w:r w:rsidR="00366652"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4253F">
        <w:rPr>
          <w:iCs/>
          <w:sz w:val="24"/>
          <w:szCs w:val="24"/>
        </w:rPr>
        <w:fldChar w:fldCharType="begin"/>
      </w:r>
      <w:r w:rsidR="00E71A48">
        <w:rPr>
          <w:iCs/>
          <w:sz w:val="24"/>
          <w:szCs w:val="24"/>
        </w:rPr>
        <w:instrText xml:space="preserve"> REF _Ref311232052 \r \h </w:instrText>
      </w:r>
      <w:r w:rsidR="0064253F">
        <w:rPr>
          <w:iCs/>
          <w:sz w:val="24"/>
          <w:szCs w:val="24"/>
        </w:rPr>
      </w:r>
      <w:r w:rsidR="0064253F">
        <w:rPr>
          <w:iCs/>
          <w:sz w:val="24"/>
          <w:szCs w:val="24"/>
        </w:rPr>
        <w:fldChar w:fldCharType="separate"/>
      </w:r>
      <w:r w:rsidR="001222CA">
        <w:rPr>
          <w:iCs/>
          <w:sz w:val="24"/>
          <w:szCs w:val="24"/>
        </w:rPr>
        <w:t>3</w:t>
      </w:r>
      <w:r w:rsidR="0064253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4253F">
        <w:rPr>
          <w:sz w:val="24"/>
          <w:szCs w:val="24"/>
        </w:rPr>
        <w:fldChar w:fldCharType="begin"/>
      </w:r>
      <w:r w:rsidR="008D2928">
        <w:rPr>
          <w:sz w:val="24"/>
          <w:szCs w:val="24"/>
        </w:rPr>
        <w:instrText xml:space="preserve"> REF _Ref440270568 \r \h </w:instrText>
      </w:r>
      <w:r w:rsidR="0064253F">
        <w:rPr>
          <w:sz w:val="24"/>
          <w:szCs w:val="24"/>
        </w:rPr>
      </w:r>
      <w:r w:rsidR="0064253F">
        <w:rPr>
          <w:sz w:val="24"/>
          <w:szCs w:val="24"/>
        </w:rPr>
        <w:fldChar w:fldCharType="separate"/>
      </w:r>
      <w:r w:rsidR="001222CA">
        <w:rPr>
          <w:sz w:val="24"/>
          <w:szCs w:val="24"/>
        </w:rPr>
        <w:t>4</w:t>
      </w:r>
      <w:r w:rsidR="0064253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31B13">
        <w:fldChar w:fldCharType="begin"/>
      </w:r>
      <w:r w:rsidR="00131B13">
        <w:instrText xml:space="preserve"> REF _Ref305973574 \r \h  \* MERGEFORMAT </w:instrText>
      </w:r>
      <w:r w:rsidR="00131B13">
        <w:fldChar w:fldCharType="separate"/>
      </w:r>
      <w:r w:rsidR="001222CA">
        <w:t>2</w:t>
      </w:r>
      <w:r w:rsidR="00131B1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4253F">
        <w:rPr>
          <w:iCs/>
          <w:sz w:val="24"/>
          <w:szCs w:val="24"/>
        </w:rPr>
        <w:fldChar w:fldCharType="begin"/>
      </w:r>
      <w:r w:rsidR="008D2928">
        <w:rPr>
          <w:iCs/>
          <w:sz w:val="24"/>
          <w:szCs w:val="24"/>
        </w:rPr>
        <w:instrText xml:space="preserve"> REF _Ref440270602 \r \h </w:instrText>
      </w:r>
      <w:r w:rsidR="0064253F">
        <w:rPr>
          <w:iCs/>
          <w:sz w:val="24"/>
          <w:szCs w:val="24"/>
        </w:rPr>
      </w:r>
      <w:r w:rsidR="0064253F">
        <w:rPr>
          <w:iCs/>
          <w:sz w:val="24"/>
          <w:szCs w:val="24"/>
        </w:rPr>
        <w:fldChar w:fldCharType="separate"/>
      </w:r>
      <w:r w:rsidR="001222CA">
        <w:rPr>
          <w:iCs/>
          <w:sz w:val="24"/>
          <w:szCs w:val="24"/>
        </w:rPr>
        <w:t>5</w:t>
      </w:r>
      <w:r w:rsidR="0064253F">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r w:rsidRPr="00366652">
        <w:rPr>
          <w:sz w:val="24"/>
          <w:szCs w:val="24"/>
        </w:rPr>
        <w:lastRenderedPageBreak/>
        <w:t xml:space="preserve">п.п. </w:t>
      </w:r>
      <w:r w:rsidR="00131B13">
        <w:fldChar w:fldCharType="begin"/>
      </w:r>
      <w:r w:rsidR="00131B13">
        <w:instrText xml:space="preserve"> REF _Ref440270637 \r \h  \* MERGEFORMAT </w:instrText>
      </w:r>
      <w:r w:rsidR="00131B13">
        <w:fldChar w:fldCharType="separate"/>
      </w:r>
      <w:r w:rsidR="001222CA" w:rsidRPr="001222CA">
        <w:rPr>
          <w:sz w:val="24"/>
          <w:szCs w:val="24"/>
        </w:rPr>
        <w:t>1.1.5</w:t>
      </w:r>
      <w:r w:rsidR="00131B13">
        <w:fldChar w:fldCharType="end"/>
      </w:r>
      <w:r w:rsidRPr="00366652">
        <w:rPr>
          <w:sz w:val="24"/>
          <w:szCs w:val="24"/>
        </w:rPr>
        <w:t xml:space="preserve">, </w:t>
      </w:r>
      <w:r w:rsidR="00131B13">
        <w:fldChar w:fldCharType="begin"/>
      </w:r>
      <w:r w:rsidR="00131B13">
        <w:instrText xml:space="preserve"> REF _Ref440270663 \r \h  \* MERGEFORMAT </w:instrText>
      </w:r>
      <w:r w:rsidR="00131B13">
        <w:fldChar w:fldCharType="separate"/>
      </w:r>
      <w:r w:rsidR="001222CA" w:rsidRPr="001222CA">
        <w:rPr>
          <w:sz w:val="24"/>
          <w:szCs w:val="24"/>
        </w:rPr>
        <w:t>1.1.7</w:t>
      </w:r>
      <w:r w:rsidR="00131B13">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ом(</w:t>
      </w:r>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r w:rsidRPr="00D622FF">
        <w:rPr>
          <w:sz w:val="24"/>
          <w:szCs w:val="24"/>
        </w:rPr>
        <w:t>ях</w:t>
      </w:r>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п.п. </w:t>
      </w:r>
      <w:r w:rsidR="00131B13">
        <w:fldChar w:fldCharType="begin"/>
      </w:r>
      <w:r w:rsidR="00131B13">
        <w:instrText xml:space="preserve"> REF _Ref440270637 \r \h  \* MERGEFORMAT </w:instrText>
      </w:r>
      <w:r w:rsidR="00131B13">
        <w:fldChar w:fldCharType="separate"/>
      </w:r>
      <w:r w:rsidR="001222CA" w:rsidRPr="001222CA">
        <w:rPr>
          <w:sz w:val="24"/>
          <w:szCs w:val="24"/>
        </w:rPr>
        <w:t>1.1.5</w:t>
      </w:r>
      <w:r w:rsidR="00131B13">
        <w:fldChar w:fldCharType="end"/>
      </w:r>
      <w:r w:rsidR="008D2928" w:rsidRPr="00366652">
        <w:rPr>
          <w:sz w:val="24"/>
          <w:szCs w:val="24"/>
        </w:rPr>
        <w:t xml:space="preserve">, </w:t>
      </w:r>
      <w:r w:rsidR="00131B13">
        <w:fldChar w:fldCharType="begin"/>
      </w:r>
      <w:r w:rsidR="00131B13">
        <w:instrText xml:space="preserve"> REF _Ref440270663 \r \h  \* MERGEFORMAT </w:instrText>
      </w:r>
      <w:r w:rsidR="00131B13">
        <w:fldChar w:fldCharType="separate"/>
      </w:r>
      <w:r w:rsidR="001222CA" w:rsidRPr="001222CA">
        <w:rPr>
          <w:sz w:val="24"/>
          <w:szCs w:val="24"/>
        </w:rPr>
        <w:t>1.1.7</w:t>
      </w:r>
      <w:r w:rsidR="00131B13">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4253F">
        <w:rPr>
          <w:sz w:val="24"/>
          <w:szCs w:val="24"/>
        </w:rPr>
        <w:fldChar w:fldCharType="begin"/>
      </w:r>
      <w:r w:rsidR="008D2928">
        <w:rPr>
          <w:sz w:val="24"/>
          <w:szCs w:val="24"/>
        </w:rPr>
        <w:instrText xml:space="preserve"> REF _Ref440270663 \r \h </w:instrText>
      </w:r>
      <w:r w:rsidR="0064253F">
        <w:rPr>
          <w:sz w:val="24"/>
          <w:szCs w:val="24"/>
        </w:rPr>
      </w:r>
      <w:r w:rsidR="0064253F">
        <w:rPr>
          <w:sz w:val="24"/>
          <w:szCs w:val="24"/>
        </w:rPr>
        <w:fldChar w:fldCharType="separate"/>
      </w:r>
      <w:r w:rsidR="001222CA">
        <w:rPr>
          <w:sz w:val="24"/>
          <w:szCs w:val="24"/>
        </w:rPr>
        <w:t>1.1.7</w:t>
      </w:r>
      <w:r w:rsidR="0064253F">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31B13">
        <w:fldChar w:fldCharType="begin"/>
      </w:r>
      <w:r w:rsidR="00131B13">
        <w:instrText xml:space="preserve"> REF _Ref305973033 \r \h  \* MERGEFORMAT </w:instrText>
      </w:r>
      <w:r w:rsidR="00131B13">
        <w:fldChar w:fldCharType="separate"/>
      </w:r>
      <w:r w:rsidR="001222CA" w:rsidRPr="001222CA">
        <w:rPr>
          <w:sz w:val="24"/>
          <w:szCs w:val="24"/>
        </w:rPr>
        <w:t>3.2</w:t>
      </w:r>
      <w:r w:rsidR="00131B1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131B13">
        <w:fldChar w:fldCharType="begin"/>
      </w:r>
      <w:r w:rsidR="00131B13">
        <w:instrText xml:space="preserve"> REF _Ref191386109 \n \h  \* MERGEFORMAT </w:instrText>
      </w:r>
      <w:r w:rsidR="00131B13">
        <w:fldChar w:fldCharType="separate"/>
      </w:r>
      <w:r w:rsidR="001222CA" w:rsidRPr="001222CA">
        <w:rPr>
          <w:color w:val="000000"/>
          <w:sz w:val="24"/>
          <w:szCs w:val="24"/>
        </w:rPr>
        <w:t>3.3.2</w:t>
      </w:r>
      <w:r w:rsidR="00131B13">
        <w:fldChar w:fldCharType="end"/>
      </w:r>
      <w:r w:rsidR="00721B30">
        <w:rPr>
          <w:color w:val="000000"/>
          <w:sz w:val="24"/>
          <w:szCs w:val="24"/>
        </w:rPr>
        <w:t>)</w:t>
      </w:r>
      <w:r w:rsidR="001222CA" w:rsidRPr="001222CA">
        <w:rPr>
          <w:bCs w:val="0"/>
          <w:sz w:val="24"/>
          <w:szCs w:val="24"/>
        </w:rPr>
        <w:t xml:space="preserve">, за исключением документов, указанных в п.п. </w:t>
      </w:r>
      <w:r w:rsidR="00131B13">
        <w:fldChar w:fldCharType="begin"/>
      </w:r>
      <w:r w:rsidR="00131B13">
        <w:instrText xml:space="preserve"> REF _Ref442190123 \r \h  \* MERGEFORMAT </w:instrText>
      </w:r>
      <w:r w:rsidR="00131B13">
        <w:fldChar w:fldCharType="separate"/>
      </w:r>
      <w:r w:rsidR="001222CA">
        <w:rPr>
          <w:bCs w:val="0"/>
          <w:sz w:val="24"/>
          <w:szCs w:val="24"/>
        </w:rPr>
        <w:t>у)</w:t>
      </w:r>
      <w:r w:rsidR="00131B13">
        <w:fldChar w:fldCharType="end"/>
      </w:r>
      <w:r w:rsidR="001222CA" w:rsidRPr="001222CA">
        <w:rPr>
          <w:sz w:val="24"/>
          <w:szCs w:val="24"/>
        </w:rPr>
        <w:t xml:space="preserve"> п. </w:t>
      </w:r>
      <w:r w:rsidR="00131B13">
        <w:fldChar w:fldCharType="begin"/>
      </w:r>
      <w:r w:rsidR="00131B13">
        <w:instrText xml:space="preserve"> REF _Ref306005578 \r \h  \* MERGEFORMAT </w:instrText>
      </w:r>
      <w:r w:rsidR="00131B13">
        <w:fldChar w:fldCharType="separate"/>
      </w:r>
      <w:r w:rsidR="001222CA">
        <w:rPr>
          <w:sz w:val="24"/>
          <w:szCs w:val="24"/>
        </w:rPr>
        <w:t>3.3.8.3</w:t>
      </w:r>
      <w:r w:rsidR="00131B13">
        <w:fldChar w:fldCharType="end"/>
      </w:r>
      <w:r w:rsidR="001222CA" w:rsidRPr="001222CA">
        <w:rPr>
          <w:sz w:val="24"/>
          <w:szCs w:val="24"/>
        </w:rPr>
        <w:t xml:space="preserve"> и подразделе </w:t>
      </w:r>
      <w:r w:rsidR="00131B13">
        <w:fldChar w:fldCharType="begin"/>
      </w:r>
      <w:r w:rsidR="00131B13">
        <w:instrText xml:space="preserve"> REF _Ref441574649 \r \h  \* MERGEFORMAT </w:instrText>
      </w:r>
      <w:r w:rsidR="00131B13">
        <w:fldChar w:fldCharType="separate"/>
      </w:r>
      <w:r w:rsidR="001222CA">
        <w:rPr>
          <w:sz w:val="24"/>
          <w:szCs w:val="24"/>
        </w:rPr>
        <w:t>5.18</w:t>
      </w:r>
      <w:r w:rsidR="00131B13">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31B13">
        <w:fldChar w:fldCharType="begin"/>
      </w:r>
      <w:r w:rsidR="00131B13">
        <w:instrText xml:space="preserve"> REF _Ref191386164 \r \h  \* MERGEFORMAT </w:instrText>
      </w:r>
      <w:r w:rsidR="00131B13">
        <w:fldChar w:fldCharType="separate"/>
      </w:r>
      <w:r w:rsidR="001222CA" w:rsidRPr="001222CA">
        <w:rPr>
          <w:sz w:val="24"/>
          <w:szCs w:val="24"/>
        </w:rPr>
        <w:t xml:space="preserve"> 1.4.1 </w:t>
      </w:r>
      <w:r w:rsidR="00131B1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31B13">
        <w:fldChar w:fldCharType="begin"/>
      </w:r>
      <w:r w:rsidR="00131B13">
        <w:instrText xml:space="preserve"> REF _Ref306978606 \r \h  \* MERGEFORMAT </w:instrText>
      </w:r>
      <w:r w:rsidR="00131B13">
        <w:fldChar w:fldCharType="separate"/>
      </w:r>
      <w:r w:rsidR="001222CA" w:rsidRPr="001222CA">
        <w:rPr>
          <w:sz w:val="24"/>
          <w:szCs w:val="24"/>
        </w:rPr>
        <w:t xml:space="preserve"> 1.4.2 </w:t>
      </w:r>
      <w:r w:rsidR="00131B13">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31B13">
        <w:fldChar w:fldCharType="begin"/>
      </w:r>
      <w:r w:rsidR="00131B13">
        <w:instrText xml:space="preserve"> REF _Ref306114966 \r \h  \* MERGEFORMAT </w:instrText>
      </w:r>
      <w:r w:rsidR="00131B13">
        <w:fldChar w:fldCharType="separate"/>
      </w:r>
      <w:r w:rsidR="001222CA" w:rsidRPr="001222CA">
        <w:rPr>
          <w:sz w:val="24"/>
          <w:szCs w:val="24"/>
        </w:rPr>
        <w:t>3.3.11</w:t>
      </w:r>
      <w:r w:rsidR="00131B13">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4253F">
        <w:rPr>
          <w:b w:val="0"/>
        </w:rPr>
        <w:fldChar w:fldCharType="begin"/>
      </w:r>
      <w:r w:rsidR="002D4BC6">
        <w:rPr>
          <w:b w:val="0"/>
        </w:rPr>
        <w:instrText xml:space="preserve"> REF _Ref440275279 \r \h </w:instrText>
      </w:r>
      <w:r w:rsidR="0064253F">
        <w:rPr>
          <w:b w:val="0"/>
        </w:rPr>
      </w:r>
      <w:r w:rsidR="0064253F">
        <w:rPr>
          <w:b w:val="0"/>
        </w:rPr>
        <w:fldChar w:fldCharType="separate"/>
      </w:r>
      <w:r w:rsidR="001222CA">
        <w:rPr>
          <w:b w:val="0"/>
        </w:rPr>
        <w:t>1.1.4</w:t>
      </w:r>
      <w:r w:rsidR="0064253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31B13">
        <w:fldChar w:fldCharType="begin"/>
      </w:r>
      <w:r w:rsidR="00131B13">
        <w:instrText xml:space="preserve"> REF _Ref305973147 \r \h  \* MERGEFORMAT </w:instrText>
      </w:r>
      <w:r w:rsidR="00131B13">
        <w:fldChar w:fldCharType="separate"/>
      </w:r>
      <w:r w:rsidR="001222CA" w:rsidRPr="001222CA">
        <w:rPr>
          <w:b w:val="0"/>
          <w:szCs w:val="24"/>
        </w:rPr>
        <w:t>3.3</w:t>
      </w:r>
      <w:r w:rsidR="00131B13">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r w:rsidR="00131B13">
        <w:fldChar w:fldCharType="begin"/>
      </w:r>
      <w:r w:rsidR="00131B13">
        <w:instrText xml:space="preserve"> REF _Ref55336310 \r \h  \* MERGEFORMAT </w:instrText>
      </w:r>
      <w:r w:rsidR="00131B13">
        <w:fldChar w:fldCharType="separate"/>
      </w:r>
      <w:r w:rsidR="001222CA" w:rsidRPr="001222CA">
        <w:rPr>
          <w:b w:val="0"/>
          <w:szCs w:val="24"/>
        </w:rPr>
        <w:t>5.1</w:t>
      </w:r>
      <w:r w:rsidR="00131B1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r w:rsidR="00131B13">
        <w:fldChar w:fldCharType="begin"/>
      </w:r>
      <w:r w:rsidR="00131B13">
        <w:instrText xml:space="preserve"> REF _Ref440284918 \r \h  \* MERGEFORMAT </w:instrText>
      </w:r>
      <w:r w:rsidR="00131B13">
        <w:fldChar w:fldCharType="separate"/>
      </w:r>
      <w:r w:rsidR="001222CA" w:rsidRPr="001222CA">
        <w:rPr>
          <w:b w:val="0"/>
          <w:szCs w:val="24"/>
        </w:rPr>
        <w:t>5.2</w:t>
      </w:r>
      <w:r w:rsidR="00131B13">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31B13">
        <w:fldChar w:fldCharType="begin"/>
      </w:r>
      <w:r w:rsidR="00131B13">
        <w:instrText xml:space="preserve"> REF _Ref440537086 \r \h  \* MERGEFORMAT </w:instrText>
      </w:r>
      <w:r w:rsidR="00131B13">
        <w:fldChar w:fldCharType="separate"/>
      </w:r>
      <w:r w:rsidR="001222CA" w:rsidRPr="001222CA">
        <w:rPr>
          <w:b w:val="0"/>
          <w:bCs w:val="0"/>
          <w:szCs w:val="24"/>
        </w:rPr>
        <w:t>5.3</w:t>
      </w:r>
      <w:r w:rsidR="00131B13">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131B13">
        <w:fldChar w:fldCharType="begin"/>
      </w:r>
      <w:r w:rsidR="00131B13">
        <w:instrText xml:space="preserve"> REF _Ref440284947 \r \h  \* MERGEFORMAT </w:instrText>
      </w:r>
      <w:r w:rsidR="00131B13">
        <w:fldChar w:fldCharType="separate"/>
      </w:r>
      <w:r w:rsidR="001222CA" w:rsidRPr="001222CA">
        <w:rPr>
          <w:b w:val="0"/>
          <w:szCs w:val="24"/>
        </w:rPr>
        <w:t>5.4</w:t>
      </w:r>
      <w:r w:rsidR="00131B13">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64253F">
        <w:rPr>
          <w:b w:val="0"/>
          <w:szCs w:val="24"/>
        </w:rPr>
        <w:fldChar w:fldCharType="begin"/>
      </w:r>
      <w:r w:rsidR="00B8118F">
        <w:rPr>
          <w:b w:val="0"/>
          <w:szCs w:val="24"/>
        </w:rPr>
        <w:instrText xml:space="preserve"> REF _Ref440361439 \r \h </w:instrText>
      </w:r>
      <w:r w:rsidR="0064253F">
        <w:rPr>
          <w:b w:val="0"/>
          <w:szCs w:val="24"/>
        </w:rPr>
      </w:r>
      <w:r w:rsidR="0064253F">
        <w:rPr>
          <w:b w:val="0"/>
          <w:szCs w:val="24"/>
        </w:rPr>
        <w:fldChar w:fldCharType="separate"/>
      </w:r>
      <w:r w:rsidR="001222CA">
        <w:rPr>
          <w:b w:val="0"/>
          <w:szCs w:val="24"/>
        </w:rPr>
        <w:t>5.5</w:t>
      </w:r>
      <w:r w:rsidR="0064253F">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4253F">
        <w:rPr>
          <w:b w:val="0"/>
          <w:szCs w:val="24"/>
        </w:rPr>
        <w:fldChar w:fldCharType="begin"/>
      </w:r>
      <w:r w:rsidR="00B8118F">
        <w:rPr>
          <w:b w:val="0"/>
          <w:szCs w:val="24"/>
        </w:rPr>
        <w:instrText xml:space="preserve"> REF _Ref440361531 \r \h </w:instrText>
      </w:r>
      <w:r w:rsidR="0064253F">
        <w:rPr>
          <w:b w:val="0"/>
          <w:szCs w:val="24"/>
        </w:rPr>
      </w:r>
      <w:r w:rsidR="0064253F">
        <w:rPr>
          <w:b w:val="0"/>
          <w:szCs w:val="24"/>
        </w:rPr>
        <w:fldChar w:fldCharType="separate"/>
      </w:r>
      <w:r w:rsidR="001222CA">
        <w:rPr>
          <w:b w:val="0"/>
          <w:szCs w:val="24"/>
        </w:rPr>
        <w:t>5.6</w:t>
      </w:r>
      <w:r w:rsidR="0064253F">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4253F">
        <w:rPr>
          <w:b w:val="0"/>
          <w:szCs w:val="24"/>
        </w:rPr>
        <w:fldChar w:fldCharType="begin"/>
      </w:r>
      <w:r>
        <w:rPr>
          <w:b w:val="0"/>
          <w:szCs w:val="24"/>
        </w:rPr>
        <w:instrText xml:space="preserve"> REF _Ref440285128 \r \h </w:instrText>
      </w:r>
      <w:r w:rsidR="0064253F">
        <w:rPr>
          <w:b w:val="0"/>
          <w:szCs w:val="24"/>
        </w:rPr>
      </w:r>
      <w:r w:rsidR="0064253F">
        <w:rPr>
          <w:b w:val="0"/>
          <w:szCs w:val="24"/>
        </w:rPr>
        <w:fldChar w:fldCharType="separate"/>
      </w:r>
      <w:r w:rsidR="001222CA">
        <w:rPr>
          <w:b w:val="0"/>
          <w:szCs w:val="24"/>
        </w:rPr>
        <w:t>3.3.14</w:t>
      </w:r>
      <w:r w:rsidR="0064253F">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64253F">
        <w:rPr>
          <w:b w:val="0"/>
          <w:szCs w:val="24"/>
        </w:rPr>
        <w:fldChar w:fldCharType="begin"/>
      </w:r>
      <w:r>
        <w:rPr>
          <w:b w:val="0"/>
          <w:szCs w:val="24"/>
        </w:rPr>
        <w:instrText xml:space="preserve"> REF _Ref305973250 \r \h </w:instrText>
      </w:r>
      <w:r w:rsidR="0064253F">
        <w:rPr>
          <w:b w:val="0"/>
          <w:szCs w:val="24"/>
        </w:rPr>
      </w:r>
      <w:r w:rsidR="0064253F">
        <w:rPr>
          <w:b w:val="0"/>
          <w:szCs w:val="24"/>
        </w:rPr>
        <w:fldChar w:fldCharType="separate"/>
      </w:r>
      <w:r w:rsidR="001222CA">
        <w:rPr>
          <w:b w:val="0"/>
          <w:szCs w:val="24"/>
        </w:rPr>
        <w:t>3.6</w:t>
      </w:r>
      <w:r w:rsidR="0064253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4253F">
        <w:rPr>
          <w:b w:val="0"/>
          <w:szCs w:val="24"/>
        </w:rPr>
        <w:fldChar w:fldCharType="begin"/>
      </w:r>
      <w:r>
        <w:rPr>
          <w:b w:val="0"/>
          <w:szCs w:val="24"/>
        </w:rPr>
        <w:instrText xml:space="preserve"> REF _Ref303681924 \r \h </w:instrText>
      </w:r>
      <w:r w:rsidR="0064253F">
        <w:rPr>
          <w:b w:val="0"/>
          <w:szCs w:val="24"/>
        </w:rPr>
      </w:r>
      <w:r w:rsidR="0064253F">
        <w:rPr>
          <w:b w:val="0"/>
          <w:szCs w:val="24"/>
        </w:rPr>
        <w:fldChar w:fldCharType="separate"/>
      </w:r>
      <w:r w:rsidR="001222CA">
        <w:rPr>
          <w:b w:val="0"/>
          <w:szCs w:val="24"/>
        </w:rPr>
        <w:t>3.8</w:t>
      </w:r>
      <w:r w:rsidR="0064253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4253F">
        <w:rPr>
          <w:b w:val="0"/>
        </w:rPr>
        <w:fldChar w:fldCharType="begin"/>
      </w:r>
      <w:r w:rsidR="008D2928">
        <w:rPr>
          <w:b w:val="0"/>
        </w:rPr>
        <w:instrText xml:space="preserve"> REF _Ref93264992 \r \h </w:instrText>
      </w:r>
      <w:r w:rsidR="0064253F">
        <w:rPr>
          <w:b w:val="0"/>
        </w:rPr>
      </w:r>
      <w:r w:rsidR="0064253F">
        <w:rPr>
          <w:b w:val="0"/>
        </w:rPr>
        <w:fldChar w:fldCharType="separate"/>
      </w:r>
      <w:r w:rsidR="001222CA">
        <w:rPr>
          <w:b w:val="0"/>
        </w:rPr>
        <w:t>5.5</w:t>
      </w:r>
      <w:r w:rsidR="0064253F">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4253F">
        <w:rPr>
          <w:b w:val="0"/>
        </w:rPr>
        <w:fldChar w:fldCharType="begin"/>
      </w:r>
      <w:r w:rsidR="008D2928">
        <w:rPr>
          <w:b w:val="0"/>
        </w:rPr>
        <w:instrText xml:space="preserve"> REF _Ref440270867 \r \h </w:instrText>
      </w:r>
      <w:r w:rsidR="0064253F">
        <w:rPr>
          <w:b w:val="0"/>
        </w:rPr>
      </w:r>
      <w:r w:rsidR="0064253F">
        <w:rPr>
          <w:b w:val="0"/>
        </w:rPr>
        <w:fldChar w:fldCharType="separate"/>
      </w:r>
      <w:r w:rsidR="001222CA">
        <w:rPr>
          <w:b w:val="0"/>
        </w:rPr>
        <w:t>2.2.3</w:t>
      </w:r>
      <w:r w:rsidR="0064253F">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31B13">
        <w:fldChar w:fldCharType="begin"/>
      </w:r>
      <w:r w:rsidR="00131B13">
        <w:instrText xml:space="preserve"> REF _Ref305973033 \r \h  \* MERGEFORMAT </w:instrText>
      </w:r>
      <w:r w:rsidR="00131B13">
        <w:fldChar w:fldCharType="separate"/>
      </w:r>
      <w:r w:rsidR="001222CA" w:rsidRPr="001222CA">
        <w:rPr>
          <w:bCs w:val="0"/>
          <w:sz w:val="24"/>
          <w:szCs w:val="24"/>
        </w:rPr>
        <w:t>3.2</w:t>
      </w:r>
      <w:r w:rsidR="00131B1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31B13">
        <w:fldChar w:fldCharType="begin"/>
      </w:r>
      <w:r w:rsidR="00131B13">
        <w:instrText xml:space="preserve"> REF _Ref305973147 \r \h  \* MERGEFORMAT </w:instrText>
      </w:r>
      <w:r w:rsidR="00131B13">
        <w:fldChar w:fldCharType="separate"/>
      </w:r>
      <w:r w:rsidR="001222CA" w:rsidRPr="001222CA">
        <w:rPr>
          <w:bCs w:val="0"/>
          <w:sz w:val="24"/>
          <w:szCs w:val="24"/>
        </w:rPr>
        <w:t>3.3</w:t>
      </w:r>
      <w:r w:rsidR="00131B13">
        <w:fldChar w:fldCharType="end"/>
      </w:r>
      <w:r w:rsidR="0064253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4253F" w:rsidRPr="00E71A48">
        <w:rPr>
          <w:bCs w:val="0"/>
          <w:sz w:val="24"/>
          <w:szCs w:val="24"/>
        </w:rPr>
      </w:r>
      <w:r w:rsidR="0064253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4253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4253F" w:rsidRPr="00E71A48">
        <w:rPr>
          <w:bCs w:val="0"/>
          <w:sz w:val="24"/>
          <w:szCs w:val="24"/>
        </w:rPr>
      </w:r>
      <w:r w:rsidR="0064253F" w:rsidRPr="00E71A48">
        <w:rPr>
          <w:bCs w:val="0"/>
          <w:sz w:val="24"/>
          <w:szCs w:val="24"/>
        </w:rPr>
        <w:fldChar w:fldCharType="end"/>
      </w:r>
      <w:r w:rsidR="00131B13">
        <w:fldChar w:fldCharType="begin"/>
      </w:r>
      <w:r w:rsidR="00131B13">
        <w:instrText xml:space="preserve"> REF _Ref305973214 \r \h  \* MERGEFORMAT </w:instrText>
      </w:r>
      <w:r w:rsidR="00131B13">
        <w:fldChar w:fldCharType="separate"/>
      </w:r>
      <w:r w:rsidR="001222CA" w:rsidRPr="001222CA">
        <w:rPr>
          <w:bCs w:val="0"/>
          <w:sz w:val="24"/>
          <w:szCs w:val="24"/>
        </w:rPr>
        <w:t>3.4</w:t>
      </w:r>
      <w:r w:rsidR="00131B13">
        <w:fldChar w:fldCharType="end"/>
      </w:r>
      <w:r w:rsidR="00096E9D" w:rsidRPr="00E71A48">
        <w:rPr>
          <w:bCs w:val="0"/>
          <w:sz w:val="24"/>
          <w:szCs w:val="24"/>
        </w:rPr>
        <w:t xml:space="preserve">, </w:t>
      </w:r>
      <w:r w:rsidR="00131B13">
        <w:fldChar w:fldCharType="begin"/>
      </w:r>
      <w:r w:rsidR="00131B13">
        <w:instrText xml:space="preserve"> REF _Ref303683883 \r \h  \* MERGEFORMAT </w:instrText>
      </w:r>
      <w:r w:rsidR="00131B13">
        <w:fldChar w:fldCharType="separate"/>
      </w:r>
      <w:r w:rsidR="001222CA" w:rsidRPr="001222CA">
        <w:rPr>
          <w:bCs w:val="0"/>
          <w:sz w:val="24"/>
          <w:szCs w:val="24"/>
        </w:rPr>
        <w:t>3.5</w:t>
      </w:r>
      <w:r w:rsidR="00131B1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131B13">
        <w:fldChar w:fldCharType="begin"/>
      </w:r>
      <w:r w:rsidR="00131B13">
        <w:instrText xml:space="preserve"> REF _Ref305973250 \r \h  \* MERGEFORMAT </w:instrText>
      </w:r>
      <w:r w:rsidR="00131B13">
        <w:fldChar w:fldCharType="separate"/>
      </w:r>
      <w:r w:rsidR="001222CA" w:rsidRPr="001222CA">
        <w:rPr>
          <w:bCs w:val="0"/>
          <w:sz w:val="24"/>
          <w:szCs w:val="24"/>
        </w:rPr>
        <w:t>3.6</w:t>
      </w:r>
      <w:r w:rsidR="00131B13">
        <w:fldChar w:fldCharType="end"/>
      </w:r>
      <w:r w:rsidR="0064253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4253F" w:rsidRPr="00E71A48">
        <w:rPr>
          <w:bCs w:val="0"/>
          <w:sz w:val="24"/>
          <w:szCs w:val="24"/>
        </w:rPr>
      </w:r>
      <w:r w:rsidR="0064253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31B13">
        <w:fldChar w:fldCharType="begin"/>
      </w:r>
      <w:r w:rsidR="00131B13">
        <w:instrText xml:space="preserve"> REF _Ref303250967 \r \h  \* MERGEFORMAT </w:instrText>
      </w:r>
      <w:r w:rsidR="00131B13">
        <w:fldChar w:fldCharType="separate"/>
      </w:r>
      <w:r w:rsidR="001222CA" w:rsidRPr="001222CA">
        <w:rPr>
          <w:bCs w:val="0"/>
          <w:sz w:val="24"/>
          <w:szCs w:val="24"/>
        </w:rPr>
        <w:t>3.7</w:t>
      </w:r>
      <w:r w:rsidR="00131B13">
        <w:fldChar w:fldCharType="end"/>
      </w:r>
      <w:r w:rsidR="0064253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4253F" w:rsidRPr="00E71A48">
        <w:rPr>
          <w:bCs w:val="0"/>
          <w:sz w:val="24"/>
          <w:szCs w:val="24"/>
        </w:rPr>
      </w:r>
      <w:r w:rsidR="0064253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31B13">
        <w:fldChar w:fldCharType="begin"/>
      </w:r>
      <w:r w:rsidR="00131B13">
        <w:instrText xml:space="preserve"> REF _Ref303681924 \r \h  \* MERGEFORMAT </w:instrText>
      </w:r>
      <w:r w:rsidR="00131B13">
        <w:fldChar w:fldCharType="separate"/>
      </w:r>
      <w:r w:rsidR="001222CA" w:rsidRPr="001222CA">
        <w:rPr>
          <w:bCs w:val="0"/>
          <w:sz w:val="24"/>
          <w:szCs w:val="24"/>
        </w:rPr>
        <w:t>3.8</w:t>
      </w:r>
      <w:r w:rsidR="00131B13">
        <w:fldChar w:fldCharType="end"/>
      </w:r>
      <w:r w:rsidR="0064253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4253F" w:rsidRPr="00E71A48">
        <w:rPr>
          <w:bCs w:val="0"/>
          <w:sz w:val="24"/>
          <w:szCs w:val="24"/>
        </w:rPr>
      </w:r>
      <w:r w:rsidR="0064253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131B13">
        <w:fldChar w:fldCharType="begin"/>
      </w:r>
      <w:r w:rsidR="00131B13">
        <w:instrText xml:space="preserve"> REF _Ref303683929 \r \h  \* MERGEFORMAT </w:instrText>
      </w:r>
      <w:r w:rsidR="00131B13">
        <w:fldChar w:fldCharType="separate"/>
      </w:r>
      <w:r w:rsidR="001222CA" w:rsidRPr="001222CA">
        <w:rPr>
          <w:bCs w:val="0"/>
          <w:sz w:val="24"/>
          <w:szCs w:val="24"/>
        </w:rPr>
        <w:t>3.10</w:t>
      </w:r>
      <w:r w:rsidR="00131B1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31B13">
        <w:fldChar w:fldCharType="begin"/>
      </w:r>
      <w:r w:rsidR="00131B13">
        <w:instrText xml:space="preserve"> REF _Ref306140410 \r \h  \* MERGEFORMAT </w:instrText>
      </w:r>
      <w:r w:rsidR="00131B13">
        <w:fldChar w:fldCharType="separate"/>
      </w:r>
      <w:r w:rsidR="001222CA" w:rsidRPr="001222CA">
        <w:rPr>
          <w:bCs w:val="0"/>
          <w:sz w:val="24"/>
          <w:szCs w:val="24"/>
        </w:rPr>
        <w:t>3.11</w:t>
      </w:r>
      <w:r w:rsidR="00131B1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31B13">
        <w:fldChar w:fldCharType="begin"/>
      </w:r>
      <w:r w:rsidR="00131B13">
        <w:instrText xml:space="preserve"> REF _Ref306140451 \r \h  \* MERGEFORMAT </w:instrText>
      </w:r>
      <w:r w:rsidR="00131B13">
        <w:fldChar w:fldCharType="separate"/>
      </w:r>
      <w:r w:rsidR="001222CA" w:rsidRPr="001222CA">
        <w:rPr>
          <w:bCs w:val="0"/>
          <w:sz w:val="24"/>
          <w:szCs w:val="24"/>
        </w:rPr>
        <w:t>3.12</w:t>
      </w:r>
      <w:r w:rsidR="00131B1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31B13">
        <w:fldChar w:fldCharType="begin"/>
      </w:r>
      <w:r w:rsidR="00131B13">
        <w:instrText xml:space="preserve"> REF _Ref302563524 \n \h  \* MERGEFORMAT </w:instrText>
      </w:r>
      <w:r w:rsidR="00131B13">
        <w:fldChar w:fldCharType="separate"/>
      </w:r>
      <w:r w:rsidR="001222CA" w:rsidRPr="001222CA">
        <w:rPr>
          <w:sz w:val="24"/>
          <w:szCs w:val="24"/>
        </w:rPr>
        <w:t>1.1.1</w:t>
      </w:r>
      <w:r w:rsidR="00131B1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4253F">
        <w:rPr>
          <w:bCs w:val="0"/>
          <w:sz w:val="24"/>
          <w:szCs w:val="24"/>
        </w:rPr>
        <w:fldChar w:fldCharType="begin"/>
      </w:r>
      <w:r w:rsidR="008D2928">
        <w:rPr>
          <w:bCs w:val="0"/>
          <w:sz w:val="24"/>
          <w:szCs w:val="24"/>
        </w:rPr>
        <w:instrText xml:space="preserve"> REF _Ref55336310 \r \h </w:instrText>
      </w:r>
      <w:r w:rsidR="0064253F">
        <w:rPr>
          <w:bCs w:val="0"/>
          <w:sz w:val="24"/>
          <w:szCs w:val="24"/>
        </w:rPr>
      </w:r>
      <w:r w:rsidR="0064253F">
        <w:rPr>
          <w:bCs w:val="0"/>
          <w:sz w:val="24"/>
          <w:szCs w:val="24"/>
        </w:rPr>
        <w:fldChar w:fldCharType="separate"/>
      </w:r>
      <w:r w:rsidR="001222CA">
        <w:rPr>
          <w:bCs w:val="0"/>
          <w:sz w:val="24"/>
          <w:szCs w:val="24"/>
        </w:rPr>
        <w:t>5.1</w:t>
      </w:r>
      <w:r w:rsidR="0064253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4253F">
        <w:rPr>
          <w:bCs w:val="0"/>
          <w:sz w:val="24"/>
          <w:szCs w:val="24"/>
        </w:rPr>
        <w:fldChar w:fldCharType="begin"/>
      </w:r>
      <w:r>
        <w:rPr>
          <w:bCs w:val="0"/>
          <w:sz w:val="24"/>
          <w:szCs w:val="24"/>
        </w:rPr>
        <w:instrText xml:space="preserve"> REF _Ref440271072 \r \h </w:instrText>
      </w:r>
      <w:r w:rsidR="0064253F">
        <w:rPr>
          <w:bCs w:val="0"/>
          <w:sz w:val="24"/>
          <w:szCs w:val="24"/>
        </w:rPr>
      </w:r>
      <w:r w:rsidR="0064253F">
        <w:rPr>
          <w:bCs w:val="0"/>
          <w:sz w:val="24"/>
          <w:szCs w:val="24"/>
        </w:rPr>
        <w:fldChar w:fldCharType="separate"/>
      </w:r>
      <w:r w:rsidR="001222CA">
        <w:rPr>
          <w:bCs w:val="0"/>
          <w:sz w:val="24"/>
          <w:szCs w:val="24"/>
        </w:rPr>
        <w:t>5.2</w:t>
      </w:r>
      <w:r w:rsidR="0064253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64253F">
        <w:rPr>
          <w:bCs w:val="0"/>
          <w:sz w:val="24"/>
          <w:szCs w:val="24"/>
        </w:rPr>
        <w:fldChar w:fldCharType="begin"/>
      </w:r>
      <w:r w:rsidR="007502E0">
        <w:rPr>
          <w:bCs w:val="0"/>
          <w:sz w:val="24"/>
          <w:szCs w:val="24"/>
        </w:rPr>
        <w:instrText xml:space="preserve"> REF _Ref440537086 \r \h </w:instrText>
      </w:r>
      <w:r w:rsidR="0064253F">
        <w:rPr>
          <w:bCs w:val="0"/>
          <w:sz w:val="24"/>
          <w:szCs w:val="24"/>
        </w:rPr>
      </w:r>
      <w:r w:rsidR="0064253F">
        <w:rPr>
          <w:bCs w:val="0"/>
          <w:sz w:val="24"/>
          <w:szCs w:val="24"/>
        </w:rPr>
        <w:fldChar w:fldCharType="separate"/>
      </w:r>
      <w:r w:rsidR="001222CA">
        <w:rPr>
          <w:bCs w:val="0"/>
          <w:sz w:val="24"/>
          <w:szCs w:val="24"/>
        </w:rPr>
        <w:t>5.3</w:t>
      </w:r>
      <w:r w:rsidR="0064253F">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4253F">
        <w:rPr>
          <w:bCs w:val="0"/>
          <w:sz w:val="24"/>
          <w:szCs w:val="24"/>
        </w:rPr>
        <w:fldChar w:fldCharType="begin"/>
      </w:r>
      <w:r w:rsidR="00B71B9D">
        <w:rPr>
          <w:bCs w:val="0"/>
          <w:sz w:val="24"/>
          <w:szCs w:val="24"/>
        </w:rPr>
        <w:instrText xml:space="preserve"> REF _Ref440271036 \r \h </w:instrText>
      </w:r>
      <w:r w:rsidR="0064253F">
        <w:rPr>
          <w:bCs w:val="0"/>
          <w:sz w:val="24"/>
          <w:szCs w:val="24"/>
        </w:rPr>
      </w:r>
      <w:r w:rsidR="0064253F">
        <w:rPr>
          <w:bCs w:val="0"/>
          <w:sz w:val="24"/>
          <w:szCs w:val="24"/>
        </w:rPr>
        <w:fldChar w:fldCharType="separate"/>
      </w:r>
      <w:r w:rsidR="001222CA">
        <w:rPr>
          <w:bCs w:val="0"/>
          <w:sz w:val="24"/>
          <w:szCs w:val="24"/>
        </w:rPr>
        <w:t>5.4</w:t>
      </w:r>
      <w:r w:rsidR="0064253F">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64253F">
        <w:rPr>
          <w:bCs w:val="0"/>
          <w:sz w:val="24"/>
          <w:szCs w:val="24"/>
        </w:rPr>
        <w:fldChar w:fldCharType="begin"/>
      </w:r>
      <w:r>
        <w:rPr>
          <w:bCs w:val="0"/>
          <w:sz w:val="24"/>
          <w:szCs w:val="24"/>
        </w:rPr>
        <w:instrText xml:space="preserve"> REF _Ref440361914 \r \h </w:instrText>
      </w:r>
      <w:r w:rsidR="0064253F">
        <w:rPr>
          <w:bCs w:val="0"/>
          <w:sz w:val="24"/>
          <w:szCs w:val="24"/>
        </w:rPr>
      </w:r>
      <w:r w:rsidR="0064253F">
        <w:rPr>
          <w:bCs w:val="0"/>
          <w:sz w:val="24"/>
          <w:szCs w:val="24"/>
        </w:rPr>
        <w:fldChar w:fldCharType="separate"/>
      </w:r>
      <w:r w:rsidR="001222CA">
        <w:rPr>
          <w:bCs w:val="0"/>
          <w:sz w:val="24"/>
          <w:szCs w:val="24"/>
        </w:rPr>
        <w:t>5.5</w:t>
      </w:r>
      <w:r w:rsidR="0064253F">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31B13">
        <w:fldChar w:fldCharType="begin"/>
      </w:r>
      <w:r w:rsidR="00131B13">
        <w:instrText xml:space="preserve"> REF _Ref191386407 \r \h  \* MERGEFORMAT </w:instrText>
      </w:r>
      <w:r w:rsidR="00131B13">
        <w:fldChar w:fldCharType="separate"/>
      </w:r>
      <w:r w:rsidR="001222CA" w:rsidRPr="001222CA">
        <w:rPr>
          <w:bCs w:val="0"/>
          <w:sz w:val="24"/>
          <w:szCs w:val="24"/>
        </w:rPr>
        <w:t>3.3.8</w:t>
      </w:r>
      <w:r w:rsidR="00131B1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4253F">
        <w:rPr>
          <w:bCs w:val="0"/>
          <w:sz w:val="24"/>
          <w:szCs w:val="24"/>
        </w:rPr>
        <w:fldChar w:fldCharType="begin"/>
      </w:r>
      <w:r w:rsidR="000A00E6">
        <w:rPr>
          <w:bCs w:val="0"/>
          <w:sz w:val="24"/>
          <w:szCs w:val="24"/>
        </w:rPr>
        <w:instrText xml:space="preserve"> REF _Ref440361610 \r \h </w:instrText>
      </w:r>
      <w:r w:rsidR="0064253F">
        <w:rPr>
          <w:bCs w:val="0"/>
          <w:sz w:val="24"/>
          <w:szCs w:val="24"/>
        </w:rPr>
      </w:r>
      <w:r w:rsidR="0064253F">
        <w:rPr>
          <w:bCs w:val="0"/>
          <w:sz w:val="24"/>
          <w:szCs w:val="24"/>
        </w:rPr>
        <w:fldChar w:fldCharType="separate"/>
      </w:r>
      <w:r w:rsidR="001222CA">
        <w:rPr>
          <w:bCs w:val="0"/>
          <w:sz w:val="24"/>
          <w:szCs w:val="24"/>
        </w:rPr>
        <w:t>5.6</w:t>
      </w:r>
      <w:r w:rsidR="0064253F">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4253F">
        <w:rPr>
          <w:bCs w:val="0"/>
          <w:sz w:val="24"/>
          <w:szCs w:val="24"/>
          <w:lang w:eastAsia="ru-RU"/>
        </w:rPr>
        <w:fldChar w:fldCharType="begin"/>
      </w:r>
      <w:r w:rsidR="00A154B7">
        <w:rPr>
          <w:bCs w:val="0"/>
          <w:sz w:val="24"/>
          <w:szCs w:val="24"/>
          <w:lang w:eastAsia="ru-RU"/>
        </w:rPr>
        <w:instrText xml:space="preserve"> REF _Ref55336310 \r \h </w:instrText>
      </w:r>
      <w:r w:rsidR="0064253F">
        <w:rPr>
          <w:bCs w:val="0"/>
          <w:sz w:val="24"/>
          <w:szCs w:val="24"/>
          <w:lang w:eastAsia="ru-RU"/>
        </w:rPr>
      </w:r>
      <w:r w:rsidR="0064253F">
        <w:rPr>
          <w:bCs w:val="0"/>
          <w:sz w:val="24"/>
          <w:szCs w:val="24"/>
          <w:lang w:eastAsia="ru-RU"/>
        </w:rPr>
        <w:fldChar w:fldCharType="separate"/>
      </w:r>
      <w:r w:rsidR="001222CA">
        <w:rPr>
          <w:bCs w:val="0"/>
          <w:sz w:val="24"/>
          <w:szCs w:val="24"/>
          <w:lang w:eastAsia="ru-RU"/>
        </w:rPr>
        <w:t>5.1</w:t>
      </w:r>
      <w:r w:rsidR="0064253F">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64253F">
        <w:rPr>
          <w:sz w:val="24"/>
          <w:szCs w:val="24"/>
        </w:rPr>
        <w:fldChar w:fldCharType="begin"/>
      </w:r>
      <w:r w:rsidR="00F463E8">
        <w:rPr>
          <w:sz w:val="24"/>
          <w:szCs w:val="24"/>
        </w:rPr>
        <w:instrText xml:space="preserve"> REF _Ref440279062 \r \h </w:instrText>
      </w:r>
      <w:r w:rsidR="0064253F">
        <w:rPr>
          <w:sz w:val="24"/>
          <w:szCs w:val="24"/>
        </w:rPr>
      </w:r>
      <w:r w:rsidR="0064253F">
        <w:rPr>
          <w:sz w:val="24"/>
          <w:szCs w:val="24"/>
        </w:rPr>
        <w:fldChar w:fldCharType="separate"/>
      </w:r>
      <w:r w:rsidR="001222CA">
        <w:rPr>
          <w:sz w:val="24"/>
          <w:szCs w:val="24"/>
        </w:rPr>
        <w:t>б)</w:t>
      </w:r>
      <w:r w:rsidR="0064253F">
        <w:rPr>
          <w:sz w:val="24"/>
          <w:szCs w:val="24"/>
        </w:rPr>
        <w:fldChar w:fldCharType="end"/>
      </w:r>
      <w:r w:rsidR="00F463E8">
        <w:rPr>
          <w:sz w:val="24"/>
          <w:szCs w:val="24"/>
        </w:rPr>
        <w:t xml:space="preserve"> п. </w:t>
      </w:r>
      <w:r w:rsidR="0064253F">
        <w:rPr>
          <w:sz w:val="24"/>
          <w:szCs w:val="24"/>
        </w:rPr>
        <w:fldChar w:fldCharType="begin"/>
      </w:r>
      <w:r w:rsidR="00F463E8">
        <w:rPr>
          <w:sz w:val="24"/>
          <w:szCs w:val="24"/>
        </w:rPr>
        <w:instrText xml:space="preserve"> REF _Ref306005578 \r \h </w:instrText>
      </w:r>
      <w:r w:rsidR="0064253F">
        <w:rPr>
          <w:sz w:val="24"/>
          <w:szCs w:val="24"/>
        </w:rPr>
      </w:r>
      <w:r w:rsidR="0064253F">
        <w:rPr>
          <w:sz w:val="24"/>
          <w:szCs w:val="24"/>
        </w:rPr>
        <w:fldChar w:fldCharType="separate"/>
      </w:r>
      <w:r w:rsidR="001222CA">
        <w:rPr>
          <w:sz w:val="24"/>
          <w:szCs w:val="24"/>
        </w:rPr>
        <w:t>3.3.8.3</w:t>
      </w:r>
      <w:r w:rsidR="0064253F">
        <w:rPr>
          <w:sz w:val="24"/>
          <w:szCs w:val="24"/>
        </w:rPr>
        <w:fldChar w:fldCharType="end"/>
      </w:r>
      <w:r w:rsidR="00F463E8">
        <w:rPr>
          <w:sz w:val="24"/>
          <w:szCs w:val="24"/>
        </w:rPr>
        <w:t>);</w:t>
      </w:r>
    </w:p>
    <w:p w:rsidR="00717F60" w:rsidRPr="000109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10958">
        <w:rPr>
          <w:bCs w:val="0"/>
          <w:sz w:val="24"/>
          <w:szCs w:val="24"/>
        </w:rPr>
        <w:t xml:space="preserve">Анкета </w:t>
      </w:r>
      <w:r w:rsidR="009C744E" w:rsidRPr="00010958">
        <w:rPr>
          <w:bCs w:val="0"/>
          <w:sz w:val="24"/>
          <w:szCs w:val="24"/>
        </w:rPr>
        <w:t>Участник</w:t>
      </w:r>
      <w:r w:rsidRPr="00010958">
        <w:rPr>
          <w:bCs w:val="0"/>
          <w:sz w:val="24"/>
          <w:szCs w:val="24"/>
        </w:rPr>
        <w:t>а запроса предложений (</w:t>
      </w:r>
      <w:r w:rsidR="00A154B7" w:rsidRPr="00010958">
        <w:rPr>
          <w:bCs w:val="0"/>
          <w:spacing w:val="-2"/>
          <w:sz w:val="24"/>
          <w:szCs w:val="24"/>
        </w:rPr>
        <w:t>под</w:t>
      </w:r>
      <w:r w:rsidR="00A154B7" w:rsidRPr="00010958">
        <w:rPr>
          <w:bCs w:val="0"/>
          <w:sz w:val="24"/>
          <w:szCs w:val="24"/>
        </w:rPr>
        <w:t>раздел</w:t>
      </w:r>
      <w:r w:rsidR="00F86B89" w:rsidRPr="00010958">
        <w:rPr>
          <w:bCs w:val="0"/>
          <w:sz w:val="24"/>
          <w:szCs w:val="24"/>
          <w:lang w:eastAsia="ru-RU"/>
        </w:rPr>
        <w:t xml:space="preserve"> </w:t>
      </w:r>
      <w:r w:rsidR="0064253F" w:rsidRPr="00010958">
        <w:rPr>
          <w:bCs w:val="0"/>
          <w:sz w:val="24"/>
          <w:szCs w:val="24"/>
          <w:lang w:eastAsia="ru-RU"/>
        </w:rPr>
        <w:fldChar w:fldCharType="begin"/>
      </w:r>
      <w:r w:rsidR="00A154B7" w:rsidRPr="00010958">
        <w:rPr>
          <w:bCs w:val="0"/>
          <w:sz w:val="24"/>
          <w:szCs w:val="24"/>
          <w:lang w:eastAsia="ru-RU"/>
        </w:rPr>
        <w:instrText xml:space="preserve"> REF _Ref55335823 \r \h </w:instrText>
      </w:r>
      <w:r w:rsidR="00010958">
        <w:rPr>
          <w:bCs w:val="0"/>
          <w:sz w:val="24"/>
          <w:szCs w:val="24"/>
          <w:lang w:eastAsia="ru-RU"/>
        </w:rPr>
        <w:instrText xml:space="preserve"> \* MERGEFORMAT </w:instrText>
      </w:r>
      <w:r w:rsidR="0064253F" w:rsidRPr="00010958">
        <w:rPr>
          <w:bCs w:val="0"/>
          <w:sz w:val="24"/>
          <w:szCs w:val="24"/>
          <w:lang w:eastAsia="ru-RU"/>
        </w:rPr>
      </w:r>
      <w:r w:rsidR="0064253F" w:rsidRPr="00010958">
        <w:rPr>
          <w:bCs w:val="0"/>
          <w:sz w:val="24"/>
          <w:szCs w:val="24"/>
          <w:lang w:eastAsia="ru-RU"/>
        </w:rPr>
        <w:fldChar w:fldCharType="separate"/>
      </w:r>
      <w:r w:rsidR="001222CA" w:rsidRPr="00010958">
        <w:rPr>
          <w:bCs w:val="0"/>
          <w:sz w:val="24"/>
          <w:szCs w:val="24"/>
          <w:lang w:eastAsia="ru-RU"/>
        </w:rPr>
        <w:t>5.7</w:t>
      </w:r>
      <w:r w:rsidR="0064253F" w:rsidRPr="00010958">
        <w:rPr>
          <w:bCs w:val="0"/>
          <w:sz w:val="24"/>
          <w:szCs w:val="24"/>
          <w:lang w:eastAsia="ru-RU"/>
        </w:rPr>
        <w:fldChar w:fldCharType="end"/>
      </w:r>
      <w:r w:rsidRPr="00010958">
        <w:rPr>
          <w:bCs w:val="0"/>
          <w:sz w:val="24"/>
          <w:szCs w:val="24"/>
        </w:rPr>
        <w:t>)</w:t>
      </w:r>
      <w:r w:rsidR="00010958" w:rsidRPr="00010958">
        <w:rPr>
          <w:bCs w:val="0"/>
          <w:sz w:val="24"/>
          <w:szCs w:val="24"/>
        </w:rPr>
        <w:t xml:space="preserve"> </w:t>
      </w:r>
      <w:r w:rsidR="00010958" w:rsidRPr="00010958">
        <w:rPr>
          <w:szCs w:val="24"/>
        </w:rPr>
        <w:t xml:space="preserve">с </w:t>
      </w:r>
      <w:r w:rsidR="00010958" w:rsidRPr="00010958">
        <w:rPr>
          <w:bCs w:val="0"/>
          <w:sz w:val="24"/>
          <w:szCs w:val="24"/>
        </w:rPr>
        <w:t>приложением файла копии Анкеты Участника запроса предложений, выполненного в формате MS Word</w:t>
      </w:r>
      <w:r w:rsidRPr="0001095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4253F">
        <w:rPr>
          <w:bCs w:val="0"/>
          <w:sz w:val="24"/>
          <w:szCs w:val="24"/>
          <w:lang w:eastAsia="ru-RU"/>
        </w:rPr>
        <w:fldChar w:fldCharType="begin"/>
      </w:r>
      <w:r w:rsidR="00A154B7">
        <w:rPr>
          <w:bCs w:val="0"/>
          <w:sz w:val="24"/>
          <w:szCs w:val="24"/>
          <w:lang w:eastAsia="ru-RU"/>
        </w:rPr>
        <w:instrText xml:space="preserve"> REF _Ref440274902 \r \h </w:instrText>
      </w:r>
      <w:r w:rsidR="0064253F">
        <w:rPr>
          <w:bCs w:val="0"/>
          <w:sz w:val="24"/>
          <w:szCs w:val="24"/>
          <w:lang w:eastAsia="ru-RU"/>
        </w:rPr>
      </w:r>
      <w:r w:rsidR="0064253F">
        <w:rPr>
          <w:bCs w:val="0"/>
          <w:sz w:val="24"/>
          <w:szCs w:val="24"/>
          <w:lang w:eastAsia="ru-RU"/>
        </w:rPr>
        <w:fldChar w:fldCharType="separate"/>
      </w:r>
      <w:r w:rsidR="001222CA">
        <w:rPr>
          <w:bCs w:val="0"/>
          <w:sz w:val="24"/>
          <w:szCs w:val="24"/>
          <w:lang w:eastAsia="ru-RU"/>
        </w:rPr>
        <w:t>5.4</w:t>
      </w:r>
      <w:r w:rsidR="0064253F">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4253F">
        <w:rPr>
          <w:bCs w:val="0"/>
          <w:sz w:val="24"/>
          <w:szCs w:val="24"/>
          <w:lang w:eastAsia="ru-RU"/>
        </w:rPr>
        <w:fldChar w:fldCharType="begin"/>
      </w:r>
      <w:r w:rsidR="00A154B7">
        <w:rPr>
          <w:bCs w:val="0"/>
          <w:sz w:val="24"/>
          <w:szCs w:val="24"/>
          <w:lang w:eastAsia="ru-RU"/>
        </w:rPr>
        <w:instrText xml:space="preserve"> REF _Ref440274913 \r \h </w:instrText>
      </w:r>
      <w:r w:rsidR="0064253F">
        <w:rPr>
          <w:bCs w:val="0"/>
          <w:sz w:val="24"/>
          <w:szCs w:val="24"/>
          <w:lang w:eastAsia="ru-RU"/>
        </w:rPr>
      </w:r>
      <w:r w:rsidR="0064253F">
        <w:rPr>
          <w:bCs w:val="0"/>
          <w:sz w:val="24"/>
          <w:szCs w:val="24"/>
          <w:lang w:eastAsia="ru-RU"/>
        </w:rPr>
        <w:fldChar w:fldCharType="separate"/>
      </w:r>
      <w:r w:rsidR="001222CA">
        <w:rPr>
          <w:bCs w:val="0"/>
          <w:sz w:val="24"/>
          <w:szCs w:val="24"/>
          <w:lang w:eastAsia="ru-RU"/>
        </w:rPr>
        <w:t>5.2</w:t>
      </w:r>
      <w:r w:rsidR="0064253F">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64253F">
        <w:rPr>
          <w:bCs w:val="0"/>
          <w:sz w:val="24"/>
          <w:szCs w:val="24"/>
        </w:rPr>
        <w:fldChar w:fldCharType="begin"/>
      </w:r>
      <w:r w:rsidR="000A00E6">
        <w:rPr>
          <w:bCs w:val="0"/>
          <w:sz w:val="24"/>
          <w:szCs w:val="24"/>
        </w:rPr>
        <w:instrText xml:space="preserve"> REF _Ref440361959 \r \h </w:instrText>
      </w:r>
      <w:r w:rsidR="0064253F">
        <w:rPr>
          <w:bCs w:val="0"/>
          <w:sz w:val="24"/>
          <w:szCs w:val="24"/>
        </w:rPr>
      </w:r>
      <w:r w:rsidR="0064253F">
        <w:rPr>
          <w:bCs w:val="0"/>
          <w:sz w:val="24"/>
          <w:szCs w:val="24"/>
        </w:rPr>
        <w:fldChar w:fldCharType="separate"/>
      </w:r>
      <w:r w:rsidR="001222CA">
        <w:rPr>
          <w:bCs w:val="0"/>
          <w:sz w:val="24"/>
          <w:szCs w:val="24"/>
        </w:rPr>
        <w:t>5.5</w:t>
      </w:r>
      <w:r w:rsidR="0064253F">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4253F">
        <w:rPr>
          <w:bCs w:val="0"/>
          <w:sz w:val="24"/>
          <w:szCs w:val="24"/>
        </w:rPr>
        <w:fldChar w:fldCharType="begin"/>
      </w:r>
      <w:r w:rsidR="000A00E6">
        <w:rPr>
          <w:bCs w:val="0"/>
          <w:sz w:val="24"/>
          <w:szCs w:val="24"/>
        </w:rPr>
        <w:instrText xml:space="preserve"> REF _Ref440361610 \r \h </w:instrText>
      </w:r>
      <w:r w:rsidR="0064253F">
        <w:rPr>
          <w:bCs w:val="0"/>
          <w:sz w:val="24"/>
          <w:szCs w:val="24"/>
        </w:rPr>
      </w:r>
      <w:r w:rsidR="0064253F">
        <w:rPr>
          <w:bCs w:val="0"/>
          <w:sz w:val="24"/>
          <w:szCs w:val="24"/>
        </w:rPr>
        <w:fldChar w:fldCharType="separate"/>
      </w:r>
      <w:r w:rsidR="001222CA">
        <w:rPr>
          <w:bCs w:val="0"/>
          <w:sz w:val="24"/>
          <w:szCs w:val="24"/>
        </w:rPr>
        <w:t>5.6</w:t>
      </w:r>
      <w:r w:rsidR="0064253F">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4253F">
        <w:rPr>
          <w:bCs w:val="0"/>
          <w:sz w:val="24"/>
          <w:szCs w:val="24"/>
        </w:rPr>
        <w:fldChar w:fldCharType="begin"/>
      </w:r>
      <w:r w:rsidR="00D90031">
        <w:rPr>
          <w:bCs w:val="0"/>
          <w:sz w:val="24"/>
          <w:szCs w:val="24"/>
        </w:rPr>
        <w:instrText xml:space="preserve"> REF _Ref306005578 \r \h </w:instrText>
      </w:r>
      <w:r w:rsidR="0064253F">
        <w:rPr>
          <w:bCs w:val="0"/>
          <w:sz w:val="24"/>
          <w:szCs w:val="24"/>
        </w:rPr>
      </w:r>
      <w:r w:rsidR="0064253F">
        <w:rPr>
          <w:bCs w:val="0"/>
          <w:sz w:val="24"/>
          <w:szCs w:val="24"/>
        </w:rPr>
        <w:fldChar w:fldCharType="separate"/>
      </w:r>
      <w:r w:rsidR="001222CA">
        <w:rPr>
          <w:bCs w:val="0"/>
          <w:sz w:val="24"/>
          <w:szCs w:val="24"/>
        </w:rPr>
        <w:t>3.3.8.3</w:t>
      </w:r>
      <w:r w:rsidR="0064253F">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64253F">
        <w:rPr>
          <w:sz w:val="24"/>
          <w:szCs w:val="24"/>
        </w:rPr>
        <w:fldChar w:fldCharType="begin"/>
      </w:r>
      <w:r w:rsidR="00F463E8">
        <w:rPr>
          <w:sz w:val="24"/>
          <w:szCs w:val="24"/>
        </w:rPr>
        <w:instrText xml:space="preserve"> REF _Ref440279062 \r \h </w:instrText>
      </w:r>
      <w:r w:rsidR="0064253F">
        <w:rPr>
          <w:sz w:val="24"/>
          <w:szCs w:val="24"/>
        </w:rPr>
      </w:r>
      <w:r w:rsidR="0064253F">
        <w:rPr>
          <w:sz w:val="24"/>
          <w:szCs w:val="24"/>
        </w:rPr>
        <w:fldChar w:fldCharType="separate"/>
      </w:r>
      <w:r w:rsidR="001222CA">
        <w:rPr>
          <w:sz w:val="24"/>
          <w:szCs w:val="24"/>
        </w:rPr>
        <w:t>б)</w:t>
      </w:r>
      <w:r w:rsidR="0064253F">
        <w:rPr>
          <w:sz w:val="24"/>
          <w:szCs w:val="24"/>
        </w:rPr>
        <w:fldChar w:fldCharType="end"/>
      </w:r>
      <w:r w:rsidR="00FA5339">
        <w:rPr>
          <w:sz w:val="24"/>
          <w:szCs w:val="24"/>
        </w:rPr>
        <w:t>,</w:t>
      </w:r>
      <w:r w:rsidR="007638F4">
        <w:rPr>
          <w:sz w:val="24"/>
          <w:szCs w:val="24"/>
        </w:rPr>
        <w:t xml:space="preserve"> </w:t>
      </w:r>
      <w:r w:rsidR="0064253F">
        <w:rPr>
          <w:sz w:val="24"/>
          <w:szCs w:val="24"/>
        </w:rPr>
        <w:fldChar w:fldCharType="begin"/>
      </w:r>
      <w:r w:rsidR="007638F4">
        <w:rPr>
          <w:sz w:val="24"/>
          <w:szCs w:val="24"/>
        </w:rPr>
        <w:instrText xml:space="preserve"> REF _Ref440372326 \r \h </w:instrText>
      </w:r>
      <w:r w:rsidR="0064253F">
        <w:rPr>
          <w:sz w:val="24"/>
          <w:szCs w:val="24"/>
        </w:rPr>
      </w:r>
      <w:r w:rsidR="0064253F">
        <w:rPr>
          <w:sz w:val="24"/>
          <w:szCs w:val="24"/>
        </w:rPr>
        <w:fldChar w:fldCharType="separate"/>
      </w:r>
      <w:r w:rsidR="001222CA">
        <w:rPr>
          <w:sz w:val="24"/>
          <w:szCs w:val="24"/>
        </w:rPr>
        <w:t>д)</w:t>
      </w:r>
      <w:r w:rsidR="0064253F">
        <w:rPr>
          <w:sz w:val="24"/>
          <w:szCs w:val="24"/>
        </w:rPr>
        <w:fldChar w:fldCharType="end"/>
      </w:r>
      <w:r w:rsidR="007638F4">
        <w:rPr>
          <w:sz w:val="24"/>
          <w:szCs w:val="24"/>
        </w:rPr>
        <w:t>,</w:t>
      </w:r>
      <w:r w:rsidR="00FA5339">
        <w:rPr>
          <w:sz w:val="24"/>
          <w:szCs w:val="24"/>
        </w:rPr>
        <w:t xml:space="preserve"> </w:t>
      </w:r>
      <w:r w:rsidR="0064253F">
        <w:rPr>
          <w:sz w:val="24"/>
          <w:szCs w:val="24"/>
        </w:rPr>
        <w:fldChar w:fldCharType="begin"/>
      </w:r>
      <w:r w:rsidR="00FA5339">
        <w:rPr>
          <w:sz w:val="24"/>
          <w:szCs w:val="24"/>
        </w:rPr>
        <w:instrText xml:space="preserve"> REF _Ref440371812 \r \h </w:instrText>
      </w:r>
      <w:r w:rsidR="0064253F">
        <w:rPr>
          <w:sz w:val="24"/>
          <w:szCs w:val="24"/>
        </w:rPr>
      </w:r>
      <w:r w:rsidR="0064253F">
        <w:rPr>
          <w:sz w:val="24"/>
          <w:szCs w:val="24"/>
        </w:rPr>
        <w:fldChar w:fldCharType="separate"/>
      </w:r>
      <w:r w:rsidR="001222CA">
        <w:rPr>
          <w:sz w:val="24"/>
          <w:szCs w:val="24"/>
        </w:rPr>
        <w:t>м)</w:t>
      </w:r>
      <w:r w:rsidR="0064253F">
        <w:rPr>
          <w:sz w:val="24"/>
          <w:szCs w:val="24"/>
        </w:rPr>
        <w:fldChar w:fldCharType="end"/>
      </w:r>
      <w:r w:rsidR="00FA5339">
        <w:rPr>
          <w:sz w:val="24"/>
          <w:szCs w:val="24"/>
        </w:rPr>
        <w:t xml:space="preserve">, </w:t>
      </w:r>
      <w:r w:rsidR="0064253F">
        <w:rPr>
          <w:sz w:val="24"/>
          <w:szCs w:val="24"/>
        </w:rPr>
        <w:fldChar w:fldCharType="begin"/>
      </w:r>
      <w:r w:rsidR="00FA5339">
        <w:rPr>
          <w:sz w:val="24"/>
          <w:szCs w:val="24"/>
        </w:rPr>
        <w:instrText xml:space="preserve"> REF _Ref440371822 \r \h </w:instrText>
      </w:r>
      <w:r w:rsidR="0064253F">
        <w:rPr>
          <w:sz w:val="24"/>
          <w:szCs w:val="24"/>
        </w:rPr>
      </w:r>
      <w:r w:rsidR="0064253F">
        <w:rPr>
          <w:sz w:val="24"/>
          <w:szCs w:val="24"/>
        </w:rPr>
        <w:fldChar w:fldCharType="separate"/>
      </w:r>
      <w:r w:rsidR="001222CA">
        <w:rPr>
          <w:sz w:val="24"/>
          <w:szCs w:val="24"/>
        </w:rPr>
        <w:t>н)</w:t>
      </w:r>
      <w:r w:rsidR="0064253F">
        <w:rPr>
          <w:sz w:val="24"/>
          <w:szCs w:val="24"/>
        </w:rPr>
        <w:fldChar w:fldCharType="end"/>
      </w:r>
      <w:r w:rsidR="001222CA">
        <w:rPr>
          <w:sz w:val="24"/>
          <w:szCs w:val="24"/>
        </w:rPr>
        <w:t xml:space="preserve">, </w:t>
      </w:r>
      <w:r w:rsidR="0064253F">
        <w:rPr>
          <w:sz w:val="24"/>
          <w:szCs w:val="24"/>
        </w:rPr>
        <w:fldChar w:fldCharType="begin"/>
      </w:r>
      <w:r w:rsidR="001222CA">
        <w:rPr>
          <w:sz w:val="24"/>
          <w:szCs w:val="24"/>
        </w:rPr>
        <w:instrText xml:space="preserve"> REF _Ref442190123 \r \h </w:instrText>
      </w:r>
      <w:r w:rsidR="0064253F">
        <w:rPr>
          <w:sz w:val="24"/>
          <w:szCs w:val="24"/>
        </w:rPr>
      </w:r>
      <w:r w:rsidR="0064253F">
        <w:rPr>
          <w:sz w:val="24"/>
          <w:szCs w:val="24"/>
        </w:rPr>
        <w:fldChar w:fldCharType="separate"/>
      </w:r>
      <w:r w:rsidR="001222CA">
        <w:rPr>
          <w:sz w:val="24"/>
          <w:szCs w:val="24"/>
        </w:rPr>
        <w:t>у)</w:t>
      </w:r>
      <w:r w:rsidR="0064253F">
        <w:rPr>
          <w:sz w:val="24"/>
          <w:szCs w:val="24"/>
        </w:rPr>
        <w:fldChar w:fldCharType="end"/>
      </w:r>
      <w:r w:rsidR="00F463E8">
        <w:rPr>
          <w:sz w:val="24"/>
          <w:szCs w:val="24"/>
        </w:rPr>
        <w:t xml:space="preserve"> п. </w:t>
      </w:r>
      <w:r w:rsidR="0064253F">
        <w:rPr>
          <w:sz w:val="24"/>
          <w:szCs w:val="24"/>
        </w:rPr>
        <w:fldChar w:fldCharType="begin"/>
      </w:r>
      <w:r w:rsidR="00F463E8">
        <w:rPr>
          <w:sz w:val="24"/>
          <w:szCs w:val="24"/>
        </w:rPr>
        <w:instrText xml:space="preserve"> REF _Ref306005578 \r \h </w:instrText>
      </w:r>
      <w:r w:rsidR="0064253F">
        <w:rPr>
          <w:sz w:val="24"/>
          <w:szCs w:val="24"/>
        </w:rPr>
      </w:r>
      <w:r w:rsidR="0064253F">
        <w:rPr>
          <w:sz w:val="24"/>
          <w:szCs w:val="24"/>
        </w:rPr>
        <w:fldChar w:fldCharType="separate"/>
      </w:r>
      <w:r w:rsidR="001222CA">
        <w:rPr>
          <w:sz w:val="24"/>
          <w:szCs w:val="24"/>
        </w:rPr>
        <w:t>3.3.8.3</w:t>
      </w:r>
      <w:r w:rsidR="0064253F">
        <w:rPr>
          <w:sz w:val="24"/>
          <w:szCs w:val="24"/>
        </w:rPr>
        <w:fldChar w:fldCharType="end"/>
      </w:r>
      <w:r w:rsidR="00D90031">
        <w:rPr>
          <w:bCs w:val="0"/>
          <w:sz w:val="24"/>
          <w:szCs w:val="24"/>
        </w:rPr>
        <w:t>)</w:t>
      </w:r>
      <w:r w:rsidRPr="003E170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Форма плана распределения объемов оказания услуг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64253F">
        <w:rPr>
          <w:bCs w:val="0"/>
          <w:sz w:val="24"/>
          <w:szCs w:val="24"/>
        </w:rPr>
        <w:fldChar w:fldCharType="begin"/>
      </w:r>
      <w:r>
        <w:rPr>
          <w:bCs w:val="0"/>
          <w:sz w:val="24"/>
          <w:szCs w:val="24"/>
        </w:rPr>
        <w:instrText xml:space="preserve"> REF _Ref440272510 \r \h </w:instrText>
      </w:r>
      <w:r w:rsidR="0064253F">
        <w:rPr>
          <w:bCs w:val="0"/>
          <w:sz w:val="24"/>
          <w:szCs w:val="24"/>
        </w:rPr>
      </w:r>
      <w:r w:rsidR="0064253F">
        <w:rPr>
          <w:bCs w:val="0"/>
          <w:sz w:val="24"/>
          <w:szCs w:val="24"/>
        </w:rPr>
        <w:fldChar w:fldCharType="separate"/>
      </w:r>
      <w:r w:rsidR="001222CA">
        <w:rPr>
          <w:bCs w:val="0"/>
          <w:sz w:val="24"/>
          <w:szCs w:val="24"/>
        </w:rPr>
        <w:t>5.16</w:t>
      </w:r>
      <w:r w:rsidR="0064253F">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131B13">
        <w:fldChar w:fldCharType="begin"/>
      </w:r>
      <w:r w:rsidR="00131B13">
        <w:instrText xml:space="preserve"> REF _Ref440274659 \r \h  \* MERGEFORMAT </w:instrText>
      </w:r>
      <w:r w:rsidR="00131B13">
        <w:fldChar w:fldCharType="separate"/>
      </w:r>
      <w:r w:rsidR="001222CA" w:rsidRPr="001222CA">
        <w:rPr>
          <w:bCs w:val="0"/>
          <w:sz w:val="24"/>
          <w:szCs w:val="24"/>
        </w:rPr>
        <w:t>5.11</w:t>
      </w:r>
      <w:r w:rsidR="00131B13">
        <w:fldChar w:fldCharType="end"/>
      </w:r>
      <w:r w:rsidRPr="00D52133">
        <w:rPr>
          <w:bCs w:val="0"/>
          <w:sz w:val="24"/>
          <w:szCs w:val="24"/>
        </w:rPr>
        <w:t xml:space="preserve">, </w:t>
      </w:r>
      <w:r w:rsidR="00131B13">
        <w:fldChar w:fldCharType="begin"/>
      </w:r>
      <w:r w:rsidR="00131B13">
        <w:instrText xml:space="preserve"> REF _Ref440274733 \r \h  \* MERGEFORMAT </w:instrText>
      </w:r>
      <w:r w:rsidR="00131B13">
        <w:fldChar w:fldCharType="separate"/>
      </w:r>
      <w:r w:rsidR="001222CA" w:rsidRPr="001222CA">
        <w:rPr>
          <w:bCs w:val="0"/>
          <w:sz w:val="24"/>
          <w:szCs w:val="24"/>
        </w:rPr>
        <w:t>5.12</w:t>
      </w:r>
      <w:r w:rsidR="00131B13">
        <w:fldChar w:fldCharType="end"/>
      </w:r>
      <w:r w:rsidRPr="00D52133">
        <w:rPr>
          <w:bCs w:val="0"/>
          <w:sz w:val="24"/>
          <w:szCs w:val="24"/>
        </w:rPr>
        <w:t xml:space="preserve">, </w:t>
      </w:r>
      <w:r w:rsidR="00131B13">
        <w:fldChar w:fldCharType="begin"/>
      </w:r>
      <w:r w:rsidR="00131B13">
        <w:instrText xml:space="preserve"> REF _Ref440274744 \r \h  \* MERGEFORMAT </w:instrText>
      </w:r>
      <w:r w:rsidR="00131B13">
        <w:fldChar w:fldCharType="separate"/>
      </w:r>
      <w:r w:rsidR="001222CA" w:rsidRPr="001222CA">
        <w:rPr>
          <w:bCs w:val="0"/>
          <w:sz w:val="24"/>
          <w:szCs w:val="24"/>
        </w:rPr>
        <w:t>5.13</w:t>
      </w:r>
      <w:r w:rsidR="00131B13">
        <w:fldChar w:fldCharType="end"/>
      </w:r>
      <w:r w:rsidRPr="00D52133">
        <w:rPr>
          <w:bCs w:val="0"/>
          <w:sz w:val="24"/>
          <w:szCs w:val="24"/>
        </w:rPr>
        <w:t xml:space="preserve">, </w:t>
      </w:r>
      <w:r w:rsidR="00131B13">
        <w:fldChar w:fldCharType="begin"/>
      </w:r>
      <w:r w:rsidR="00131B13">
        <w:instrText xml:space="preserve"> REF _Ref440274756 \r \h  \* MERGEFORMAT </w:instrText>
      </w:r>
      <w:r w:rsidR="00131B13">
        <w:fldChar w:fldCharType="separate"/>
      </w:r>
      <w:r w:rsidR="001222CA" w:rsidRPr="001222CA">
        <w:rPr>
          <w:bCs w:val="0"/>
          <w:sz w:val="24"/>
          <w:szCs w:val="24"/>
        </w:rPr>
        <w:t>5.15</w:t>
      </w:r>
      <w:r w:rsidR="00131B13">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64253F">
        <w:rPr>
          <w:bCs w:val="0"/>
          <w:sz w:val="24"/>
          <w:szCs w:val="24"/>
        </w:rPr>
        <w:fldChar w:fldCharType="begin"/>
      </w:r>
      <w:r>
        <w:rPr>
          <w:bCs w:val="0"/>
          <w:sz w:val="24"/>
          <w:szCs w:val="24"/>
        </w:rPr>
        <w:instrText xml:space="preserve"> REF _Ref306005578 \r \h </w:instrText>
      </w:r>
      <w:r w:rsidR="0064253F">
        <w:rPr>
          <w:bCs w:val="0"/>
          <w:sz w:val="24"/>
          <w:szCs w:val="24"/>
        </w:rPr>
      </w:r>
      <w:r w:rsidR="0064253F">
        <w:rPr>
          <w:bCs w:val="0"/>
          <w:sz w:val="24"/>
          <w:szCs w:val="24"/>
        </w:rPr>
        <w:fldChar w:fldCharType="separate"/>
      </w:r>
      <w:r w:rsidR="001222CA">
        <w:rPr>
          <w:bCs w:val="0"/>
          <w:sz w:val="24"/>
          <w:szCs w:val="24"/>
        </w:rPr>
        <w:t>3.3.8.3</w:t>
      </w:r>
      <w:r w:rsidR="0064253F">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B76768">
        <w:rPr>
          <w:bCs w:val="0"/>
          <w:sz w:val="24"/>
          <w:szCs w:val="24"/>
        </w:rPr>
        <w:t>оказания услуг</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64253F">
        <w:rPr>
          <w:bCs w:val="0"/>
          <w:sz w:val="24"/>
          <w:szCs w:val="24"/>
        </w:rPr>
        <w:fldChar w:fldCharType="begin"/>
      </w:r>
      <w:r w:rsidR="00D50E8D">
        <w:rPr>
          <w:bCs w:val="0"/>
          <w:sz w:val="24"/>
          <w:szCs w:val="24"/>
        </w:rPr>
        <w:instrText xml:space="preserve"> REF _Ref440376401 \r \h </w:instrText>
      </w:r>
      <w:r w:rsidR="0064253F">
        <w:rPr>
          <w:bCs w:val="0"/>
          <w:sz w:val="24"/>
          <w:szCs w:val="24"/>
        </w:rPr>
      </w:r>
      <w:r w:rsidR="0064253F">
        <w:rPr>
          <w:bCs w:val="0"/>
          <w:sz w:val="24"/>
          <w:szCs w:val="24"/>
        </w:rPr>
        <w:fldChar w:fldCharType="separate"/>
      </w:r>
      <w:r w:rsidR="001222CA">
        <w:rPr>
          <w:bCs w:val="0"/>
          <w:sz w:val="24"/>
          <w:szCs w:val="24"/>
        </w:rPr>
        <w:t>5.17</w:t>
      </w:r>
      <w:r w:rsidR="0064253F">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131B13">
        <w:fldChar w:fldCharType="begin"/>
      </w:r>
      <w:r w:rsidR="00131B13">
        <w:instrText xml:space="preserve"> REF _Ref440274659 \r \h  \* MERGEFORMAT </w:instrText>
      </w:r>
      <w:r w:rsidR="00131B13">
        <w:fldChar w:fldCharType="separate"/>
      </w:r>
      <w:r w:rsidR="001222CA" w:rsidRPr="001222CA">
        <w:rPr>
          <w:bCs w:val="0"/>
          <w:sz w:val="24"/>
          <w:szCs w:val="24"/>
        </w:rPr>
        <w:t>5.11</w:t>
      </w:r>
      <w:r w:rsidR="00131B13">
        <w:fldChar w:fldCharType="end"/>
      </w:r>
      <w:r w:rsidRPr="00D52133">
        <w:rPr>
          <w:bCs w:val="0"/>
          <w:sz w:val="24"/>
          <w:szCs w:val="24"/>
        </w:rPr>
        <w:t xml:space="preserve">, </w:t>
      </w:r>
      <w:r w:rsidR="00131B13">
        <w:fldChar w:fldCharType="begin"/>
      </w:r>
      <w:r w:rsidR="00131B13">
        <w:instrText xml:space="preserve"> REF _Ref440274733 \r \h  \* MERGEFORMAT </w:instrText>
      </w:r>
      <w:r w:rsidR="00131B13">
        <w:fldChar w:fldCharType="separate"/>
      </w:r>
      <w:r w:rsidR="001222CA" w:rsidRPr="001222CA">
        <w:rPr>
          <w:bCs w:val="0"/>
          <w:sz w:val="24"/>
          <w:szCs w:val="24"/>
        </w:rPr>
        <w:t>5.12</w:t>
      </w:r>
      <w:r w:rsidR="00131B13">
        <w:fldChar w:fldCharType="end"/>
      </w:r>
      <w:r w:rsidRPr="00D52133">
        <w:rPr>
          <w:bCs w:val="0"/>
          <w:sz w:val="24"/>
          <w:szCs w:val="24"/>
        </w:rPr>
        <w:t xml:space="preserve">, </w:t>
      </w:r>
      <w:r w:rsidR="00131B13">
        <w:fldChar w:fldCharType="begin"/>
      </w:r>
      <w:r w:rsidR="00131B13">
        <w:instrText xml:space="preserve"> REF _Ref440274744 \r \h  \* MERGEFORMAT </w:instrText>
      </w:r>
      <w:r w:rsidR="00131B13">
        <w:fldChar w:fldCharType="separate"/>
      </w:r>
      <w:r w:rsidR="001222CA" w:rsidRPr="001222CA">
        <w:rPr>
          <w:bCs w:val="0"/>
          <w:sz w:val="24"/>
          <w:szCs w:val="24"/>
        </w:rPr>
        <w:t>5.13</w:t>
      </w:r>
      <w:r w:rsidR="00131B13">
        <w:fldChar w:fldCharType="end"/>
      </w:r>
      <w:r w:rsidRPr="00D52133">
        <w:rPr>
          <w:bCs w:val="0"/>
          <w:sz w:val="24"/>
          <w:szCs w:val="24"/>
        </w:rPr>
        <w:t xml:space="preserve">, </w:t>
      </w:r>
      <w:r w:rsidR="00131B13">
        <w:fldChar w:fldCharType="begin"/>
      </w:r>
      <w:r w:rsidR="00131B13">
        <w:instrText xml:space="preserve"> REF _Ref440274756 \r \h  \* MERGEFORMAT </w:instrText>
      </w:r>
      <w:r w:rsidR="00131B13">
        <w:fldChar w:fldCharType="separate"/>
      </w:r>
      <w:r w:rsidR="001222CA" w:rsidRPr="001222CA">
        <w:rPr>
          <w:bCs w:val="0"/>
          <w:sz w:val="24"/>
          <w:szCs w:val="24"/>
        </w:rPr>
        <w:t>5.15</w:t>
      </w:r>
      <w:r w:rsidR="00131B13">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64253F">
        <w:rPr>
          <w:bCs w:val="0"/>
          <w:sz w:val="24"/>
          <w:szCs w:val="24"/>
        </w:rPr>
        <w:fldChar w:fldCharType="begin"/>
      </w:r>
      <w:r w:rsidR="00E963D9">
        <w:rPr>
          <w:bCs w:val="0"/>
          <w:sz w:val="24"/>
          <w:szCs w:val="24"/>
        </w:rPr>
        <w:instrText xml:space="preserve"> REF _Ref306005578 \r \h </w:instrText>
      </w:r>
      <w:r w:rsidR="0064253F">
        <w:rPr>
          <w:bCs w:val="0"/>
          <w:sz w:val="24"/>
          <w:szCs w:val="24"/>
        </w:rPr>
      </w:r>
      <w:r w:rsidR="0064253F">
        <w:rPr>
          <w:bCs w:val="0"/>
          <w:sz w:val="24"/>
          <w:szCs w:val="24"/>
        </w:rPr>
        <w:fldChar w:fldCharType="separate"/>
      </w:r>
      <w:r w:rsidR="001222CA">
        <w:rPr>
          <w:bCs w:val="0"/>
          <w:sz w:val="24"/>
          <w:szCs w:val="24"/>
        </w:rPr>
        <w:t>3.3.8.3</w:t>
      </w:r>
      <w:r w:rsidR="0064253F">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4253F">
        <w:rPr>
          <w:bCs w:val="0"/>
          <w:sz w:val="24"/>
          <w:szCs w:val="24"/>
        </w:rPr>
        <w:fldChar w:fldCharType="begin"/>
      </w:r>
      <w:r w:rsidR="007502E0">
        <w:rPr>
          <w:bCs w:val="0"/>
          <w:sz w:val="24"/>
          <w:szCs w:val="24"/>
        </w:rPr>
        <w:instrText xml:space="preserve"> REF _Ref440537086 \r \h </w:instrText>
      </w:r>
      <w:r w:rsidR="0064253F">
        <w:rPr>
          <w:bCs w:val="0"/>
          <w:sz w:val="24"/>
          <w:szCs w:val="24"/>
        </w:rPr>
      </w:r>
      <w:r w:rsidR="0064253F">
        <w:rPr>
          <w:bCs w:val="0"/>
          <w:sz w:val="24"/>
          <w:szCs w:val="24"/>
        </w:rPr>
        <w:fldChar w:fldCharType="separate"/>
      </w:r>
      <w:r w:rsidR="001222CA">
        <w:rPr>
          <w:bCs w:val="0"/>
          <w:sz w:val="24"/>
          <w:szCs w:val="24"/>
        </w:rPr>
        <w:t>5.3</w:t>
      </w:r>
      <w:r w:rsidR="0064253F">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4253F">
        <w:rPr>
          <w:bCs w:val="0"/>
          <w:sz w:val="24"/>
          <w:szCs w:val="24"/>
        </w:rPr>
        <w:fldChar w:fldCharType="begin"/>
      </w:r>
      <w:r w:rsidR="001F0858">
        <w:rPr>
          <w:bCs w:val="0"/>
          <w:sz w:val="24"/>
          <w:szCs w:val="24"/>
        </w:rPr>
        <w:instrText xml:space="preserve"> REF _Ref440270602 \r \h </w:instrText>
      </w:r>
      <w:r w:rsidR="0064253F">
        <w:rPr>
          <w:bCs w:val="0"/>
          <w:sz w:val="24"/>
          <w:szCs w:val="24"/>
        </w:rPr>
      </w:r>
      <w:r w:rsidR="0064253F">
        <w:rPr>
          <w:bCs w:val="0"/>
          <w:sz w:val="24"/>
          <w:szCs w:val="24"/>
        </w:rPr>
        <w:fldChar w:fldCharType="separate"/>
      </w:r>
      <w:r w:rsidR="001222CA">
        <w:rPr>
          <w:bCs w:val="0"/>
          <w:sz w:val="24"/>
          <w:szCs w:val="24"/>
        </w:rPr>
        <w:t>5</w:t>
      </w:r>
      <w:r w:rsidR="0064253F">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131B13">
        <w:fldChar w:fldCharType="begin"/>
      </w:r>
      <w:r w:rsidR="00131B13">
        <w:instrText xml:space="preserve"> REF _Ref191386419 \n \h  \* MERGEFORMAT </w:instrText>
      </w:r>
      <w:r w:rsidR="00131B13">
        <w:fldChar w:fldCharType="separate"/>
      </w:r>
      <w:r w:rsidR="001222CA" w:rsidRPr="001222CA">
        <w:rPr>
          <w:bCs w:val="0"/>
          <w:sz w:val="24"/>
          <w:szCs w:val="24"/>
        </w:rPr>
        <w:t>3.3.2</w:t>
      </w:r>
      <w:r w:rsidR="00131B13">
        <w:fldChar w:fldCharType="end"/>
      </w:r>
      <w:r w:rsidR="00717F60" w:rsidRPr="00E71A48">
        <w:rPr>
          <w:bCs w:val="0"/>
          <w:sz w:val="24"/>
          <w:szCs w:val="24"/>
        </w:rPr>
        <w:t>)</w:t>
      </w:r>
      <w:r w:rsidR="001222CA" w:rsidRPr="001222CA">
        <w:rPr>
          <w:bCs w:val="0"/>
          <w:sz w:val="24"/>
          <w:szCs w:val="24"/>
        </w:rPr>
        <w:t xml:space="preserve">, за исключением документов, указанных в п.п. </w:t>
      </w:r>
      <w:r w:rsidR="00131B13">
        <w:fldChar w:fldCharType="begin"/>
      </w:r>
      <w:r w:rsidR="00131B13">
        <w:instrText xml:space="preserve"> REF _Ref442190123 \r \h  \* MERGEFORMAT </w:instrText>
      </w:r>
      <w:r w:rsidR="00131B13">
        <w:fldChar w:fldCharType="separate"/>
      </w:r>
      <w:r w:rsidR="001222CA">
        <w:rPr>
          <w:bCs w:val="0"/>
          <w:sz w:val="24"/>
          <w:szCs w:val="24"/>
        </w:rPr>
        <w:t>у)</w:t>
      </w:r>
      <w:r w:rsidR="00131B13">
        <w:fldChar w:fldCharType="end"/>
      </w:r>
      <w:r w:rsidR="001222CA" w:rsidRPr="001222CA">
        <w:rPr>
          <w:sz w:val="24"/>
          <w:szCs w:val="24"/>
        </w:rPr>
        <w:t xml:space="preserve"> п. </w:t>
      </w:r>
      <w:r w:rsidR="00131B13">
        <w:fldChar w:fldCharType="begin"/>
      </w:r>
      <w:r w:rsidR="00131B13">
        <w:instrText xml:space="preserve"> REF _Ref306005578 \r \h  \* MERGEFORMAT </w:instrText>
      </w:r>
      <w:r w:rsidR="00131B13">
        <w:fldChar w:fldCharType="separate"/>
      </w:r>
      <w:r w:rsidR="001222CA">
        <w:rPr>
          <w:sz w:val="24"/>
          <w:szCs w:val="24"/>
        </w:rPr>
        <w:t>3.3.8.3</w:t>
      </w:r>
      <w:r w:rsidR="00131B13">
        <w:fldChar w:fldCharType="end"/>
      </w:r>
      <w:r w:rsidR="001222CA" w:rsidRPr="001222CA">
        <w:rPr>
          <w:sz w:val="24"/>
          <w:szCs w:val="24"/>
        </w:rPr>
        <w:t xml:space="preserve"> и подразделе </w:t>
      </w:r>
      <w:r w:rsidR="00131B13">
        <w:fldChar w:fldCharType="begin"/>
      </w:r>
      <w:r w:rsidR="00131B13">
        <w:instrText xml:space="preserve"> REF _Ref441574649 \r \h  \* MERGEFORMAT </w:instrText>
      </w:r>
      <w:r w:rsidR="00131B13">
        <w:fldChar w:fldCharType="separate"/>
      </w:r>
      <w:r w:rsidR="001222CA">
        <w:rPr>
          <w:sz w:val="24"/>
          <w:szCs w:val="24"/>
        </w:rPr>
        <w:t>5.18</w:t>
      </w:r>
      <w:r w:rsidR="00131B13">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131B13">
        <w:fldChar w:fldCharType="begin"/>
      </w:r>
      <w:r w:rsidR="00131B13">
        <w:instrText xml:space="preserve"> REF _Ref440361959 \r \h  \* MERGEFORMAT </w:instrText>
      </w:r>
      <w:r w:rsidR="00131B13">
        <w:fldChar w:fldCharType="separate"/>
      </w:r>
      <w:r w:rsidR="001222CA" w:rsidRPr="001222CA">
        <w:rPr>
          <w:bCs w:val="0"/>
          <w:sz w:val="24"/>
          <w:szCs w:val="24"/>
        </w:rPr>
        <w:t>5.5</w:t>
      </w:r>
      <w:r w:rsidR="00131B13">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131B13">
        <w:fldChar w:fldCharType="begin"/>
      </w:r>
      <w:r w:rsidR="00131B13">
        <w:instrText xml:space="preserve"> REF _Ref440271036 \r \h  \* MERGEFORMAT </w:instrText>
      </w:r>
      <w:r w:rsidR="00131B13">
        <w:fldChar w:fldCharType="separate"/>
      </w:r>
      <w:r w:rsidR="001222CA" w:rsidRPr="001222CA">
        <w:rPr>
          <w:bCs w:val="0"/>
          <w:sz w:val="24"/>
          <w:szCs w:val="24"/>
        </w:rPr>
        <w:t>5.4</w:t>
      </w:r>
      <w:r w:rsidR="00131B13">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131B13">
        <w:fldChar w:fldCharType="begin"/>
      </w:r>
      <w:r w:rsidR="00131B13">
        <w:instrText xml:space="preserve"> REF _Ref55336310 \r \h  \* MERGEFORMAT </w:instrText>
      </w:r>
      <w:r w:rsidR="00131B13">
        <w:fldChar w:fldCharType="separate"/>
      </w:r>
      <w:r w:rsidR="001222CA" w:rsidRPr="001222CA">
        <w:rPr>
          <w:bCs w:val="0"/>
          <w:sz w:val="24"/>
          <w:szCs w:val="24"/>
        </w:rPr>
        <w:t>5.1</w:t>
      </w:r>
      <w:r w:rsidR="00131B13">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4253F">
        <w:rPr>
          <w:bCs w:val="0"/>
          <w:sz w:val="24"/>
          <w:szCs w:val="24"/>
        </w:rPr>
        <w:fldChar w:fldCharType="begin"/>
      </w:r>
      <w:r w:rsidR="00B71B9D">
        <w:rPr>
          <w:bCs w:val="0"/>
          <w:sz w:val="24"/>
          <w:szCs w:val="24"/>
        </w:rPr>
        <w:instrText xml:space="preserve"> REF _Ref55336310 \r \h </w:instrText>
      </w:r>
      <w:r w:rsidR="0064253F">
        <w:rPr>
          <w:bCs w:val="0"/>
          <w:sz w:val="24"/>
          <w:szCs w:val="24"/>
        </w:rPr>
      </w:r>
      <w:r w:rsidR="0064253F">
        <w:rPr>
          <w:bCs w:val="0"/>
          <w:sz w:val="24"/>
          <w:szCs w:val="24"/>
        </w:rPr>
        <w:fldChar w:fldCharType="separate"/>
      </w:r>
      <w:r w:rsidR="001222CA">
        <w:rPr>
          <w:bCs w:val="0"/>
          <w:sz w:val="24"/>
          <w:szCs w:val="24"/>
        </w:rPr>
        <w:t>5.1</w:t>
      </w:r>
      <w:r w:rsidR="0064253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Предоставление Участником Заявки в письменной форме не предусмотрено</w:t>
      </w:r>
      <w:r w:rsidR="001222CA" w:rsidRPr="001222CA">
        <w:rPr>
          <w:bCs w:val="0"/>
          <w:sz w:val="24"/>
          <w:szCs w:val="24"/>
        </w:rPr>
        <w:t xml:space="preserve">, за исключением документов, указанных в п.п. </w:t>
      </w:r>
      <w:r w:rsidR="00131B13">
        <w:fldChar w:fldCharType="begin"/>
      </w:r>
      <w:r w:rsidR="00131B13">
        <w:instrText xml:space="preserve"> REF _Ref442190123 \r \h  \* MERGEFORMAT </w:instrText>
      </w:r>
      <w:r w:rsidR="00131B13">
        <w:fldChar w:fldCharType="separate"/>
      </w:r>
      <w:r w:rsidR="001222CA">
        <w:rPr>
          <w:bCs w:val="0"/>
          <w:sz w:val="24"/>
          <w:szCs w:val="24"/>
        </w:rPr>
        <w:t>у)</w:t>
      </w:r>
      <w:r w:rsidR="00131B13">
        <w:fldChar w:fldCharType="end"/>
      </w:r>
      <w:r w:rsidR="001222CA" w:rsidRPr="001222CA">
        <w:rPr>
          <w:sz w:val="24"/>
          <w:szCs w:val="24"/>
        </w:rPr>
        <w:t xml:space="preserve"> п. </w:t>
      </w:r>
      <w:r w:rsidR="00131B13">
        <w:fldChar w:fldCharType="begin"/>
      </w:r>
      <w:r w:rsidR="00131B13">
        <w:instrText xml:space="preserve"> REF _Ref306005578 \r \h  \* MERGEFORMAT </w:instrText>
      </w:r>
      <w:r w:rsidR="00131B13">
        <w:fldChar w:fldCharType="separate"/>
      </w:r>
      <w:r w:rsidR="001222CA">
        <w:rPr>
          <w:sz w:val="24"/>
          <w:szCs w:val="24"/>
        </w:rPr>
        <w:t>3.3.8.3</w:t>
      </w:r>
      <w:r w:rsidR="00131B13">
        <w:fldChar w:fldCharType="end"/>
      </w:r>
      <w:r w:rsidR="001222CA" w:rsidRPr="001222CA">
        <w:rPr>
          <w:sz w:val="24"/>
          <w:szCs w:val="24"/>
        </w:rPr>
        <w:t xml:space="preserve"> и подразделе </w:t>
      </w:r>
      <w:r w:rsidR="00131B13">
        <w:fldChar w:fldCharType="begin"/>
      </w:r>
      <w:r w:rsidR="00131B13">
        <w:instrText xml:space="preserve"> REF _Ref441574649 \r \h  \* MERGEFORMAT </w:instrText>
      </w:r>
      <w:r w:rsidR="00131B13">
        <w:fldChar w:fldCharType="separate"/>
      </w:r>
      <w:r w:rsidR="001222CA">
        <w:rPr>
          <w:sz w:val="24"/>
          <w:szCs w:val="24"/>
        </w:rPr>
        <w:t>5.18</w:t>
      </w:r>
      <w:r w:rsidR="00131B13">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131B13">
        <w:fldChar w:fldCharType="begin"/>
      </w:r>
      <w:r w:rsidR="00131B13">
        <w:instrText xml:space="preserve"> REF _Ref440289953 \r \h  \* MERGEFORMAT </w:instrText>
      </w:r>
      <w:r w:rsidR="00131B13">
        <w:fldChar w:fldCharType="separate"/>
      </w:r>
      <w:r w:rsidR="001222CA" w:rsidRPr="001222CA">
        <w:rPr>
          <w:bCs w:val="0"/>
          <w:sz w:val="24"/>
          <w:szCs w:val="24"/>
        </w:rPr>
        <w:t>3.4.1.3</w:t>
      </w:r>
      <w:r w:rsidR="00131B13">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p>
    <w:p w:rsidR="00717F60" w:rsidRPr="00A2019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20197">
        <w:rPr>
          <w:b/>
          <w:bCs w:val="0"/>
          <w:sz w:val="24"/>
          <w:szCs w:val="24"/>
          <w:u w:val="single"/>
        </w:rPr>
        <w:t>По Лоту №1:</w:t>
      </w:r>
      <w:r w:rsidR="00717F60" w:rsidRPr="00A20197">
        <w:rPr>
          <w:bCs w:val="0"/>
          <w:sz w:val="24"/>
          <w:szCs w:val="24"/>
        </w:rPr>
        <w:t xml:space="preserve"> </w:t>
      </w:r>
      <w:r w:rsidR="00A20197" w:rsidRPr="00A20197">
        <w:rPr>
          <w:b/>
          <w:bCs w:val="0"/>
          <w:sz w:val="24"/>
          <w:szCs w:val="24"/>
        </w:rPr>
        <w:t>500 000,00</w:t>
      </w:r>
      <w:r w:rsidR="00A20197" w:rsidRPr="00A20197">
        <w:rPr>
          <w:sz w:val="24"/>
          <w:szCs w:val="24"/>
        </w:rPr>
        <w:t xml:space="preserve"> (пятьсот тысяч) рублей 00 копеек РФ, без учета НДС; НДС составляет </w:t>
      </w:r>
      <w:r w:rsidR="00A20197" w:rsidRPr="00A20197">
        <w:rPr>
          <w:b/>
          <w:bCs w:val="0"/>
          <w:sz w:val="24"/>
          <w:szCs w:val="24"/>
        </w:rPr>
        <w:t>90 000,00</w:t>
      </w:r>
      <w:r w:rsidR="00A20197" w:rsidRPr="00A20197">
        <w:rPr>
          <w:sz w:val="24"/>
          <w:szCs w:val="24"/>
        </w:rPr>
        <w:t xml:space="preserve"> (девяносто тысяч) рублей 00 копеек РФ; </w:t>
      </w:r>
      <w:r w:rsidR="00A20197" w:rsidRPr="00A20197">
        <w:rPr>
          <w:b/>
          <w:bCs w:val="0"/>
          <w:sz w:val="24"/>
          <w:szCs w:val="24"/>
        </w:rPr>
        <w:t>590 000,00</w:t>
      </w:r>
      <w:r w:rsidR="00A20197" w:rsidRPr="00A20197">
        <w:rPr>
          <w:sz w:val="24"/>
          <w:szCs w:val="24"/>
        </w:rPr>
        <w:t xml:space="preserve"> (пятьсот девяносто тысяч) рублей 00 копеек РФ, с учетом НДС.</w:t>
      </w:r>
    </w:p>
    <w:p w:rsidR="004F657D" w:rsidRPr="00EE52C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Организатор отклонит Заявку Участника только на том основании, что </w:t>
      </w:r>
      <w:r w:rsidRPr="00EE52CB">
        <w:rPr>
          <w:bCs w:val="0"/>
          <w:sz w:val="24"/>
          <w:szCs w:val="24"/>
        </w:rPr>
        <w:t>предложенная Участником цена превышает установленную начальную (предельную) цену</w:t>
      </w:r>
      <w:r w:rsidR="00216641" w:rsidRPr="00EE52CB">
        <w:rPr>
          <w:bCs w:val="0"/>
          <w:sz w:val="24"/>
          <w:szCs w:val="24"/>
        </w:rPr>
        <w:t xml:space="preserve"> лота</w:t>
      </w:r>
      <w:r w:rsidRPr="00EE52CB">
        <w:rPr>
          <w:bCs w:val="0"/>
          <w:sz w:val="24"/>
          <w:szCs w:val="24"/>
        </w:rPr>
        <w:t>.</w:t>
      </w:r>
    </w:p>
    <w:p w:rsidR="00546518" w:rsidRPr="00EE52CB"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E52CB">
        <w:rPr>
          <w:sz w:val="24"/>
          <w:szCs w:val="24"/>
        </w:rPr>
        <w:t xml:space="preserve">Предельная стоимость закупки по каждому из филиалов не может быть </w:t>
      </w:r>
      <w:r w:rsidRPr="00EE52CB">
        <w:rPr>
          <w:sz w:val="24"/>
          <w:szCs w:val="24"/>
        </w:rPr>
        <w:lastRenderedPageBreak/>
        <w:t xml:space="preserve">превышена, в противном случае предложение </w:t>
      </w:r>
      <w:r w:rsidR="00DC6125" w:rsidRPr="00EE52CB">
        <w:rPr>
          <w:sz w:val="24"/>
          <w:szCs w:val="24"/>
        </w:rPr>
        <w:t>Участника</w:t>
      </w:r>
      <w:r w:rsidRPr="00EE52CB">
        <w:rPr>
          <w:sz w:val="24"/>
          <w:szCs w:val="24"/>
        </w:rPr>
        <w:t xml:space="preserve"> будет отклонено.</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r w:rsidR="00131B13">
        <w:fldChar w:fldCharType="begin"/>
      </w:r>
      <w:r w:rsidR="00131B13">
        <w:instrText xml:space="preserve"> REF _Ref441051750 \r \h  \* MERGEFORMAT </w:instrText>
      </w:r>
      <w:r w:rsidR="00131B13">
        <w:fldChar w:fldCharType="separate"/>
      </w:r>
      <w:r w:rsidR="001222CA" w:rsidRPr="001222CA">
        <w:rPr>
          <w:sz w:val="24"/>
          <w:szCs w:val="24"/>
        </w:rPr>
        <w:t>3.3.7.1</w:t>
      </w:r>
      <w:r w:rsidR="00131B13">
        <w:fldChar w:fldCharType="end"/>
      </w:r>
      <w:r w:rsidRPr="00EE52CB">
        <w:rPr>
          <w:sz w:val="24"/>
          <w:szCs w:val="24"/>
        </w:rPr>
        <w:t xml:space="preserve">, является ценой заключаемого договора по каждому из лотов,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64253F">
        <w:rPr>
          <w:bCs w:val="0"/>
          <w:sz w:val="24"/>
          <w:szCs w:val="24"/>
        </w:rPr>
        <w:fldChar w:fldCharType="begin"/>
      </w:r>
      <w:r>
        <w:rPr>
          <w:bCs w:val="0"/>
          <w:sz w:val="24"/>
          <w:szCs w:val="24"/>
        </w:rPr>
        <w:instrText xml:space="preserve"> REF _Ref440271072 \r \h </w:instrText>
      </w:r>
      <w:r w:rsidR="0064253F">
        <w:rPr>
          <w:bCs w:val="0"/>
          <w:sz w:val="24"/>
          <w:szCs w:val="24"/>
        </w:rPr>
      </w:r>
      <w:r w:rsidR="0064253F">
        <w:rPr>
          <w:bCs w:val="0"/>
          <w:sz w:val="24"/>
          <w:szCs w:val="24"/>
        </w:rPr>
        <w:fldChar w:fldCharType="separate"/>
      </w:r>
      <w:r w:rsidR="001222CA">
        <w:rPr>
          <w:bCs w:val="0"/>
          <w:sz w:val="24"/>
          <w:szCs w:val="24"/>
        </w:rPr>
        <w:t>5.2</w:t>
      </w:r>
      <w:r w:rsidR="0064253F">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64253F">
        <w:rPr>
          <w:sz w:val="24"/>
          <w:szCs w:val="24"/>
        </w:rPr>
        <w:fldChar w:fldCharType="begin"/>
      </w:r>
      <w:r>
        <w:rPr>
          <w:sz w:val="24"/>
          <w:szCs w:val="24"/>
        </w:rPr>
        <w:instrText xml:space="preserve"> REF _Ref306138385 \r \h </w:instrText>
      </w:r>
      <w:r w:rsidR="0064253F">
        <w:rPr>
          <w:sz w:val="24"/>
          <w:szCs w:val="24"/>
        </w:rPr>
      </w:r>
      <w:r w:rsidR="0064253F">
        <w:rPr>
          <w:sz w:val="24"/>
          <w:szCs w:val="24"/>
        </w:rPr>
        <w:fldChar w:fldCharType="separate"/>
      </w:r>
      <w:r w:rsidR="001222CA">
        <w:rPr>
          <w:sz w:val="24"/>
          <w:szCs w:val="24"/>
        </w:rPr>
        <w:t>3.6.4</w:t>
      </w:r>
      <w:r w:rsidR="0064253F">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4253F">
        <w:rPr>
          <w:bCs w:val="0"/>
          <w:sz w:val="24"/>
          <w:szCs w:val="24"/>
        </w:rPr>
        <w:fldChar w:fldCharType="begin"/>
      </w:r>
      <w:r w:rsidR="003F3A69">
        <w:rPr>
          <w:bCs w:val="0"/>
          <w:sz w:val="24"/>
          <w:szCs w:val="24"/>
        </w:rPr>
        <w:instrText xml:space="preserve"> REF _Ref55336310 \r \h </w:instrText>
      </w:r>
      <w:r w:rsidR="0064253F">
        <w:rPr>
          <w:bCs w:val="0"/>
          <w:sz w:val="24"/>
          <w:szCs w:val="24"/>
        </w:rPr>
      </w:r>
      <w:r w:rsidR="0064253F">
        <w:rPr>
          <w:bCs w:val="0"/>
          <w:sz w:val="24"/>
          <w:szCs w:val="24"/>
        </w:rPr>
        <w:fldChar w:fldCharType="separate"/>
      </w:r>
      <w:r w:rsidR="001222CA">
        <w:rPr>
          <w:bCs w:val="0"/>
          <w:sz w:val="24"/>
          <w:szCs w:val="24"/>
        </w:rPr>
        <w:t>5.1</w:t>
      </w:r>
      <w:r w:rsidR="0064253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64253F">
        <w:rPr>
          <w:sz w:val="24"/>
          <w:szCs w:val="24"/>
        </w:rPr>
        <w:fldChar w:fldCharType="begin"/>
      </w:r>
      <w:r w:rsidR="00892D7B">
        <w:rPr>
          <w:sz w:val="24"/>
          <w:szCs w:val="24"/>
        </w:rPr>
        <w:instrText xml:space="preserve"> REF _Ref441051750 \r \h </w:instrText>
      </w:r>
      <w:r w:rsidR="0064253F">
        <w:rPr>
          <w:sz w:val="24"/>
          <w:szCs w:val="24"/>
        </w:rPr>
      </w:r>
      <w:r w:rsidR="0064253F">
        <w:rPr>
          <w:sz w:val="24"/>
          <w:szCs w:val="24"/>
        </w:rPr>
        <w:fldChar w:fldCharType="separate"/>
      </w:r>
      <w:r w:rsidR="001222CA">
        <w:rPr>
          <w:sz w:val="24"/>
          <w:szCs w:val="24"/>
        </w:rPr>
        <w:t>3.3.7.1</w:t>
      </w:r>
      <w:r w:rsidR="0064253F">
        <w:rPr>
          <w:sz w:val="24"/>
          <w:szCs w:val="24"/>
        </w:rPr>
        <w:fldChar w:fldCharType="end"/>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4253F">
        <w:rPr>
          <w:bCs w:val="0"/>
          <w:sz w:val="24"/>
          <w:szCs w:val="24"/>
        </w:rPr>
        <w:fldChar w:fldCharType="begin"/>
      </w:r>
      <w:r w:rsidR="003F3A69">
        <w:rPr>
          <w:bCs w:val="0"/>
          <w:sz w:val="24"/>
          <w:szCs w:val="24"/>
        </w:rPr>
        <w:instrText xml:space="preserve"> REF _Ref306138385 \r \h </w:instrText>
      </w:r>
      <w:r w:rsidR="0064253F">
        <w:rPr>
          <w:bCs w:val="0"/>
          <w:sz w:val="24"/>
          <w:szCs w:val="24"/>
        </w:rPr>
      </w:r>
      <w:r w:rsidR="0064253F">
        <w:rPr>
          <w:bCs w:val="0"/>
          <w:sz w:val="24"/>
          <w:szCs w:val="24"/>
        </w:rPr>
        <w:fldChar w:fldCharType="separate"/>
      </w:r>
      <w:r w:rsidR="001222CA">
        <w:rPr>
          <w:bCs w:val="0"/>
          <w:sz w:val="24"/>
          <w:szCs w:val="24"/>
        </w:rPr>
        <w:t>3.6.4</w:t>
      </w:r>
      <w:r w:rsidR="0064253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E656E2">
        <w:rPr>
          <w:bCs w:val="0"/>
          <w:sz w:val="24"/>
          <w:szCs w:val="24"/>
        </w:rPr>
        <w:t>,</w:t>
      </w:r>
      <w:r w:rsidR="00E656E2" w:rsidRPr="00E656E2">
        <w:rPr>
          <w:sz w:val="24"/>
          <w:szCs w:val="24"/>
          <w:highlight w:val="darkGray"/>
        </w:rPr>
        <w:t xml:space="preserve"> </w:t>
      </w:r>
      <w:r w:rsidR="00E656E2" w:rsidRPr="00E656E2">
        <w:rPr>
          <w:sz w:val="24"/>
          <w:szCs w:val="24"/>
        </w:rPr>
        <w:t>являющееся субъектом малого и среднего предпринимательства</w:t>
      </w:r>
      <w:r w:rsidRPr="00E656E2">
        <w:rPr>
          <w:bCs w:val="0"/>
          <w:sz w:val="24"/>
          <w:szCs w:val="24"/>
        </w:rPr>
        <w:t xml:space="preserve">. </w:t>
      </w:r>
      <w:r w:rsidR="00362EA4" w:rsidRPr="00E656E2">
        <w:rPr>
          <w:bCs w:val="0"/>
          <w:sz w:val="24"/>
          <w:szCs w:val="24"/>
        </w:rPr>
        <w:t>Дополнительные требования к соисполнителям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131B13">
        <w:fldChar w:fldCharType="begin"/>
      </w:r>
      <w:r w:rsidR="00131B13">
        <w:instrText xml:space="preserve"> REF _Ref191386451 \n \h  \* MERGEFORMAT </w:instrText>
      </w:r>
      <w:r w:rsidR="00131B13">
        <w:fldChar w:fldCharType="separate"/>
      </w:r>
      <w:r w:rsidR="001222CA" w:rsidRPr="001222CA">
        <w:rPr>
          <w:bCs w:val="0"/>
          <w:sz w:val="24"/>
          <w:szCs w:val="24"/>
        </w:rPr>
        <w:t>3.3.9</w:t>
      </w:r>
      <w:r w:rsidR="00131B13">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64253F">
        <w:rPr>
          <w:bCs w:val="0"/>
          <w:sz w:val="24"/>
          <w:szCs w:val="24"/>
        </w:rPr>
        <w:fldChar w:fldCharType="begin"/>
      </w:r>
      <w:r w:rsidR="001A63D5">
        <w:rPr>
          <w:bCs w:val="0"/>
          <w:sz w:val="24"/>
          <w:szCs w:val="24"/>
        </w:rPr>
        <w:instrText xml:space="preserve"> REF _Ref440876619 \r \h </w:instrText>
      </w:r>
      <w:r w:rsidR="0064253F">
        <w:rPr>
          <w:bCs w:val="0"/>
          <w:sz w:val="24"/>
          <w:szCs w:val="24"/>
        </w:rPr>
      </w:r>
      <w:r w:rsidR="0064253F">
        <w:rPr>
          <w:bCs w:val="0"/>
          <w:sz w:val="24"/>
          <w:szCs w:val="24"/>
        </w:rPr>
        <w:fldChar w:fldCharType="separate"/>
      </w:r>
      <w:r w:rsidR="001222CA">
        <w:rPr>
          <w:bCs w:val="0"/>
          <w:sz w:val="24"/>
          <w:szCs w:val="24"/>
        </w:rPr>
        <w:t>3.3.10</w:t>
      </w:r>
      <w:r w:rsidR="0064253F">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
    <w:p w:rsidR="00DC7643" w:rsidRPr="00A2019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w:t>
      </w:r>
      <w:r w:rsidRPr="009F2BF9">
        <w:rPr>
          <w:sz w:val="24"/>
          <w:szCs w:val="24"/>
        </w:rPr>
        <w:lastRenderedPageBreak/>
        <w:t xml:space="preserve">деятельности в рамках Договора (в случае, если наличие данных разрешающих документов необходимо для оказания услуг, указанных в п. </w:t>
      </w:r>
      <w:r w:rsidR="00131B13">
        <w:fldChar w:fldCharType="begin"/>
      </w:r>
      <w:r w:rsidR="00131B13">
        <w:instrText xml:space="preserve"> REF _Ref440275279 \r \h  \* MERGEFORMAT </w:instrText>
      </w:r>
      <w:r w:rsidR="00131B13">
        <w:fldChar w:fldCharType="separate"/>
      </w:r>
      <w:r w:rsidR="001222CA" w:rsidRPr="001222CA">
        <w:rPr>
          <w:sz w:val="24"/>
          <w:szCs w:val="24"/>
        </w:rPr>
        <w:t>1.1.4</w:t>
      </w:r>
      <w:r w:rsidR="00131B13">
        <w:fldChar w:fldCharType="end"/>
      </w:r>
      <w:r w:rsidRPr="009F2BF9">
        <w:rPr>
          <w:sz w:val="24"/>
          <w:szCs w:val="24"/>
        </w:rPr>
        <w:t xml:space="preserve"> и разделе </w:t>
      </w:r>
      <w:r w:rsidR="00131B13">
        <w:fldChar w:fldCharType="begin"/>
      </w:r>
      <w:r w:rsidR="00131B13">
        <w:instrText xml:space="preserve"> REF _Ref440270568 \r \h  \* MERGEFORMAT </w:instrText>
      </w:r>
      <w:r w:rsidR="00131B13">
        <w:fldChar w:fldCharType="separate"/>
      </w:r>
      <w:r w:rsidR="001222CA">
        <w:t>4</w:t>
      </w:r>
      <w:r w:rsidR="00131B13">
        <w:fldChar w:fldCharType="end"/>
      </w:r>
      <w:r w:rsidRPr="009F2BF9">
        <w:rPr>
          <w:sz w:val="24"/>
          <w:szCs w:val="24"/>
        </w:rPr>
        <w:t xml:space="preserve">, в соответствии с требованиями законодательства Российской </w:t>
      </w:r>
      <w:r w:rsidRPr="00A20197">
        <w:rPr>
          <w:sz w:val="24"/>
          <w:szCs w:val="24"/>
        </w:rPr>
        <w:t>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20197">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E656E2" w:rsidRPr="00E656E2" w:rsidRDefault="00E656E2" w:rsidP="00E656E2">
      <w:pPr>
        <w:numPr>
          <w:ilvl w:val="0"/>
          <w:numId w:val="21"/>
        </w:numPr>
        <w:suppressAutoHyphens w:val="0"/>
        <w:spacing w:line="264" w:lineRule="auto"/>
        <w:rPr>
          <w:sz w:val="24"/>
          <w:szCs w:val="24"/>
          <w:lang w:eastAsia="ru-RU"/>
        </w:rPr>
      </w:pPr>
      <w:r w:rsidRPr="00E656E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w:t>
      </w:r>
      <w:bookmarkStart w:id="313" w:name="_GoBack"/>
      <w:bookmarkEnd w:id="313"/>
      <w:r w:rsidRPr="00CF39D0">
        <w:rPr>
          <w:color w:val="000000"/>
          <w:sz w:val="24"/>
          <w:szCs w:val="24"/>
        </w:rPr>
        <w:t>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5"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24B44" w:rsidP="00557C01">
      <w:pPr>
        <w:widowControl w:val="0"/>
        <w:numPr>
          <w:ilvl w:val="0"/>
          <w:numId w:val="48"/>
        </w:numPr>
        <w:tabs>
          <w:tab w:val="left" w:pos="1260"/>
        </w:tabs>
        <w:autoSpaceDE w:val="0"/>
        <w:spacing w:line="264" w:lineRule="auto"/>
        <w:ind w:left="1276"/>
        <w:rPr>
          <w:sz w:val="24"/>
          <w:szCs w:val="24"/>
        </w:rPr>
      </w:pPr>
      <w:bookmarkStart w:id="316"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w:t>
      </w:r>
      <w:r w:rsidR="00553A57" w:rsidRPr="00B20653">
        <w:rPr>
          <w:sz w:val="24"/>
          <w:szCs w:val="24"/>
        </w:rPr>
        <w:lastRenderedPageBreak/>
        <w:t xml:space="preserve">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6"/>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r w:rsidR="00131B13">
        <w:fldChar w:fldCharType="begin"/>
      </w:r>
      <w:r w:rsidR="00131B13">
        <w:instrText xml:space="preserve"> REF _Ref440271993 \r \h  \* MERGEFORMAT </w:instrText>
      </w:r>
      <w:r w:rsidR="00131B13">
        <w:fldChar w:fldCharType="separate"/>
      </w:r>
      <w:r w:rsidR="001222CA" w:rsidRPr="001222CA">
        <w:rPr>
          <w:sz w:val="24"/>
          <w:szCs w:val="24"/>
        </w:rPr>
        <w:t>5.11</w:t>
      </w:r>
      <w:r w:rsidR="00131B13">
        <w:fldChar w:fldCharType="end"/>
      </w:r>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4253F">
        <w:rPr>
          <w:sz w:val="24"/>
          <w:szCs w:val="24"/>
        </w:rPr>
        <w:fldChar w:fldCharType="begin"/>
      </w:r>
      <w:r w:rsidR="003F3A69">
        <w:rPr>
          <w:sz w:val="24"/>
          <w:szCs w:val="24"/>
        </w:rPr>
        <w:instrText xml:space="preserve"> REF _Ref440271964 \r \h </w:instrText>
      </w:r>
      <w:r w:rsidR="0064253F">
        <w:rPr>
          <w:sz w:val="24"/>
          <w:szCs w:val="24"/>
        </w:rPr>
      </w:r>
      <w:r w:rsidR="0064253F">
        <w:rPr>
          <w:sz w:val="24"/>
          <w:szCs w:val="24"/>
        </w:rPr>
        <w:fldChar w:fldCharType="separate"/>
      </w:r>
      <w:r w:rsidR="001222CA">
        <w:rPr>
          <w:sz w:val="24"/>
          <w:szCs w:val="24"/>
        </w:rPr>
        <w:t>5.1.3</w:t>
      </w:r>
      <w:r w:rsidR="0064253F">
        <w:rPr>
          <w:sz w:val="24"/>
          <w:szCs w:val="24"/>
        </w:rPr>
        <w:fldChar w:fldCharType="end"/>
      </w:r>
      <w:r w:rsidR="00A600E3">
        <w:rPr>
          <w:sz w:val="24"/>
          <w:szCs w:val="24"/>
        </w:rPr>
        <w:t>)</w:t>
      </w:r>
      <w:r w:rsidRPr="00F82225">
        <w:rPr>
          <w:sz w:val="24"/>
          <w:szCs w:val="24"/>
        </w:rPr>
        <w:t>;</w:t>
      </w:r>
      <w:bookmarkEnd w:id="317"/>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4253F">
        <w:rPr>
          <w:sz w:val="24"/>
          <w:szCs w:val="24"/>
        </w:rPr>
        <w:fldChar w:fldCharType="begin"/>
      </w:r>
      <w:r w:rsidR="003F3A69">
        <w:rPr>
          <w:sz w:val="24"/>
          <w:szCs w:val="24"/>
        </w:rPr>
        <w:instrText xml:space="preserve"> REF _Ref440272035 \r \h </w:instrText>
      </w:r>
      <w:r w:rsidR="0064253F">
        <w:rPr>
          <w:sz w:val="24"/>
          <w:szCs w:val="24"/>
        </w:rPr>
      </w:r>
      <w:r w:rsidR="0064253F">
        <w:rPr>
          <w:sz w:val="24"/>
          <w:szCs w:val="24"/>
        </w:rPr>
        <w:fldChar w:fldCharType="separate"/>
      </w:r>
      <w:r w:rsidR="001222CA">
        <w:rPr>
          <w:sz w:val="24"/>
          <w:szCs w:val="24"/>
        </w:rPr>
        <w:t>5.12</w:t>
      </w:r>
      <w:r w:rsidR="0064253F">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4253F">
        <w:rPr>
          <w:sz w:val="24"/>
          <w:szCs w:val="24"/>
        </w:rPr>
        <w:fldChar w:fldCharType="begin"/>
      </w:r>
      <w:r w:rsidR="003F3A69">
        <w:rPr>
          <w:sz w:val="24"/>
          <w:szCs w:val="24"/>
        </w:rPr>
        <w:instrText xml:space="preserve"> REF _Ref440272051 \r \h </w:instrText>
      </w:r>
      <w:r w:rsidR="0064253F">
        <w:rPr>
          <w:sz w:val="24"/>
          <w:szCs w:val="24"/>
        </w:rPr>
      </w:r>
      <w:r w:rsidR="0064253F">
        <w:rPr>
          <w:sz w:val="24"/>
          <w:szCs w:val="24"/>
        </w:rPr>
        <w:fldChar w:fldCharType="separate"/>
      </w:r>
      <w:r w:rsidR="001222CA">
        <w:rPr>
          <w:sz w:val="24"/>
          <w:szCs w:val="24"/>
        </w:rPr>
        <w:t>5.13</w:t>
      </w:r>
      <w:r w:rsidR="0064253F">
        <w:rPr>
          <w:sz w:val="24"/>
          <w:szCs w:val="24"/>
        </w:rPr>
        <w:fldChar w:fldCharType="end"/>
      </w:r>
      <w:r w:rsidR="00A600E3" w:rsidRPr="00A92723">
        <w:rPr>
          <w:sz w:val="24"/>
          <w:szCs w:val="24"/>
        </w:rPr>
        <w:t>)</w:t>
      </w:r>
      <w:r w:rsidRPr="00A92723">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131B13">
        <w:rPr>
          <w:sz w:val="24"/>
          <w:szCs w:val="24"/>
        </w:rPr>
        <w:t xml:space="preserve"> </w:t>
      </w:r>
      <w:r w:rsidR="00131B13">
        <w:rPr>
          <w:szCs w:val="24"/>
        </w:rPr>
        <w:t>(желательное условие)</w:t>
      </w:r>
      <w:r w:rsidR="00F82225" w:rsidRPr="00F82225">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43494C">
        <w:rPr>
          <w:sz w:val="24"/>
          <w:szCs w:val="24"/>
        </w:rPr>
        <w:t>05</w:t>
      </w:r>
      <w:r w:rsidR="0043494C" w:rsidRPr="00F82225">
        <w:rPr>
          <w:sz w:val="24"/>
          <w:szCs w:val="24"/>
        </w:rPr>
        <w:t>.0</w:t>
      </w:r>
      <w:r w:rsidR="0043494C">
        <w:rPr>
          <w:sz w:val="24"/>
          <w:szCs w:val="24"/>
        </w:rPr>
        <w:t>6</w:t>
      </w:r>
      <w:r w:rsidR="0043494C" w:rsidRPr="00F82225">
        <w:rPr>
          <w:sz w:val="24"/>
          <w:szCs w:val="24"/>
        </w:rPr>
        <w:t>.201</w:t>
      </w:r>
      <w:r w:rsidR="0043494C">
        <w:rPr>
          <w:sz w:val="24"/>
          <w:szCs w:val="24"/>
        </w:rPr>
        <w:t>5</w:t>
      </w:r>
      <w:r w:rsidR="0043494C" w:rsidRPr="00F82225">
        <w:rPr>
          <w:sz w:val="24"/>
          <w:szCs w:val="24"/>
        </w:rPr>
        <w:t xml:space="preserve"> N ММВ-7-</w:t>
      </w:r>
      <w:r w:rsidR="0043494C">
        <w:rPr>
          <w:sz w:val="24"/>
          <w:szCs w:val="24"/>
        </w:rPr>
        <w:t>17</w:t>
      </w:r>
      <w:r w:rsidR="0043494C" w:rsidRPr="00F82225">
        <w:rPr>
          <w:sz w:val="24"/>
          <w:szCs w:val="24"/>
        </w:rPr>
        <w:t>/</w:t>
      </w:r>
      <w:r w:rsidR="0043494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131B13">
        <w:rPr>
          <w:sz w:val="24"/>
          <w:szCs w:val="24"/>
        </w:rPr>
        <w:t xml:space="preserve"> </w:t>
      </w:r>
      <w:r w:rsidR="00131B13">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F82225">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010958"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sidRPr="00010958">
        <w:rPr>
          <w:sz w:val="24"/>
          <w:szCs w:val="24"/>
        </w:rPr>
        <w:t>Анкета Участника закупки</w:t>
      </w:r>
      <w:r w:rsidR="00A154B7" w:rsidRPr="00010958">
        <w:rPr>
          <w:sz w:val="24"/>
          <w:szCs w:val="24"/>
        </w:rPr>
        <w:t xml:space="preserve"> </w:t>
      </w:r>
      <w:r w:rsidR="00A154B7" w:rsidRPr="00010958">
        <w:rPr>
          <w:bCs w:val="0"/>
          <w:sz w:val="24"/>
          <w:szCs w:val="24"/>
        </w:rPr>
        <w:t>по форме и в соответствии с инструкциями, приведенными в настоящей Документации</w:t>
      </w:r>
      <w:r w:rsidR="00F82225" w:rsidRPr="00010958">
        <w:rPr>
          <w:sz w:val="24"/>
          <w:szCs w:val="24"/>
        </w:rPr>
        <w:t xml:space="preserve"> </w:t>
      </w:r>
      <w:r w:rsidR="009948B4" w:rsidRPr="00010958">
        <w:rPr>
          <w:sz w:val="24"/>
          <w:szCs w:val="24"/>
        </w:rPr>
        <w:t>(</w:t>
      </w:r>
      <w:r w:rsidR="003F3A69" w:rsidRPr="00010958">
        <w:rPr>
          <w:sz w:val="24"/>
          <w:szCs w:val="24"/>
        </w:rPr>
        <w:t>подраздел</w:t>
      </w:r>
      <w:r w:rsidR="009948B4" w:rsidRPr="00010958">
        <w:rPr>
          <w:sz w:val="24"/>
          <w:szCs w:val="24"/>
        </w:rPr>
        <w:t xml:space="preserve"> </w:t>
      </w:r>
      <w:r w:rsidR="0064253F" w:rsidRPr="00010958">
        <w:rPr>
          <w:sz w:val="24"/>
          <w:szCs w:val="24"/>
        </w:rPr>
        <w:fldChar w:fldCharType="begin"/>
      </w:r>
      <w:r w:rsidR="003F3A69" w:rsidRPr="00010958">
        <w:rPr>
          <w:sz w:val="24"/>
          <w:szCs w:val="24"/>
        </w:rPr>
        <w:instrText xml:space="preserve"> REF _Ref440272119 \r \h </w:instrText>
      </w:r>
      <w:r w:rsidR="00010958">
        <w:rPr>
          <w:sz w:val="24"/>
          <w:szCs w:val="24"/>
        </w:rPr>
        <w:instrText xml:space="preserve"> \* MERGEFORMAT </w:instrText>
      </w:r>
      <w:r w:rsidR="0064253F" w:rsidRPr="00010958">
        <w:rPr>
          <w:sz w:val="24"/>
          <w:szCs w:val="24"/>
        </w:rPr>
      </w:r>
      <w:r w:rsidR="0064253F" w:rsidRPr="00010958">
        <w:rPr>
          <w:sz w:val="24"/>
          <w:szCs w:val="24"/>
        </w:rPr>
        <w:fldChar w:fldCharType="separate"/>
      </w:r>
      <w:r w:rsidR="001222CA" w:rsidRPr="00010958">
        <w:rPr>
          <w:sz w:val="24"/>
          <w:szCs w:val="24"/>
        </w:rPr>
        <w:t>5.7.1</w:t>
      </w:r>
      <w:r w:rsidR="0064253F" w:rsidRPr="00010958">
        <w:rPr>
          <w:sz w:val="24"/>
          <w:szCs w:val="24"/>
        </w:rPr>
        <w:fldChar w:fldCharType="end"/>
      </w:r>
      <w:r w:rsidR="009948B4" w:rsidRPr="00010958">
        <w:rPr>
          <w:sz w:val="24"/>
          <w:szCs w:val="24"/>
        </w:rPr>
        <w:t>)</w:t>
      </w:r>
      <w:r w:rsidR="00010958" w:rsidRPr="00010958">
        <w:rPr>
          <w:sz w:val="24"/>
          <w:szCs w:val="24"/>
        </w:rPr>
        <w:t xml:space="preserve"> с приложением </w:t>
      </w:r>
      <w:r w:rsidR="00010958" w:rsidRPr="00010958">
        <w:rPr>
          <w:bCs w:val="0"/>
          <w:sz w:val="24"/>
          <w:szCs w:val="24"/>
        </w:rPr>
        <w:t>файла копии Анкеты Участника запроса предложений, выполненного в формате MS Word</w:t>
      </w:r>
      <w:r w:rsidR="00F82225" w:rsidRPr="00010958">
        <w:rPr>
          <w:sz w:val="24"/>
          <w:szCs w:val="24"/>
        </w:rPr>
        <w:t>;</w:t>
      </w:r>
      <w:bookmarkEnd w:id="318"/>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4253F">
        <w:rPr>
          <w:sz w:val="24"/>
          <w:szCs w:val="24"/>
        </w:rPr>
        <w:fldChar w:fldCharType="begin"/>
      </w:r>
      <w:r w:rsidR="003F3A69">
        <w:rPr>
          <w:sz w:val="24"/>
          <w:szCs w:val="24"/>
        </w:rPr>
        <w:instrText xml:space="preserve"> REF _Ref440272147 \r \h </w:instrText>
      </w:r>
      <w:r w:rsidR="0064253F">
        <w:rPr>
          <w:sz w:val="24"/>
          <w:szCs w:val="24"/>
        </w:rPr>
      </w:r>
      <w:r w:rsidR="0064253F">
        <w:rPr>
          <w:sz w:val="24"/>
          <w:szCs w:val="24"/>
        </w:rPr>
        <w:fldChar w:fldCharType="separate"/>
      </w:r>
      <w:r w:rsidR="001222CA">
        <w:rPr>
          <w:sz w:val="24"/>
          <w:szCs w:val="24"/>
        </w:rPr>
        <w:t>5.7.2</w:t>
      </w:r>
      <w:r w:rsidR="0064253F">
        <w:rPr>
          <w:sz w:val="24"/>
          <w:szCs w:val="24"/>
        </w:rPr>
        <w:fldChar w:fldCharType="end"/>
      </w:r>
      <w:r w:rsidR="003F3A69">
        <w:rPr>
          <w:sz w:val="24"/>
          <w:szCs w:val="24"/>
        </w:rPr>
        <w:t>)</w:t>
      </w:r>
      <w:r w:rsidRPr="007D7C50">
        <w:rPr>
          <w:sz w:val="24"/>
          <w:szCs w:val="24"/>
        </w:rPr>
        <w:t>;</w:t>
      </w:r>
      <w:bookmarkEnd w:id="319"/>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131B13">
        <w:fldChar w:fldCharType="begin"/>
      </w:r>
      <w:r w:rsidR="00131B13">
        <w:instrText xml:space="preserve"> REF _Ref440275279 \r \h  \* MERGEFORMAT </w:instrText>
      </w:r>
      <w:r w:rsidR="00131B13">
        <w:fldChar w:fldCharType="separate"/>
      </w:r>
      <w:r w:rsidR="001222CA" w:rsidRPr="001222CA">
        <w:rPr>
          <w:sz w:val="24"/>
          <w:szCs w:val="24"/>
        </w:rPr>
        <w:t>1.1.4</w:t>
      </w:r>
      <w:r w:rsidR="00131B13">
        <w:fldChar w:fldCharType="end"/>
      </w:r>
      <w:r w:rsidRPr="009F2BF9">
        <w:rPr>
          <w:sz w:val="24"/>
          <w:szCs w:val="24"/>
        </w:rPr>
        <w:t xml:space="preserve"> и разделе </w:t>
      </w:r>
      <w:r w:rsidR="00131B13">
        <w:fldChar w:fldCharType="begin"/>
      </w:r>
      <w:r w:rsidR="00131B13">
        <w:instrText xml:space="preserve"> REF _Ref440270568 \r \h  \* MERGEFORMAT </w:instrText>
      </w:r>
      <w:r w:rsidR="00131B13">
        <w:fldChar w:fldCharType="separate"/>
      </w:r>
      <w:r w:rsidR="001222CA">
        <w:t>4</w:t>
      </w:r>
      <w:r w:rsidR="00131B13">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64253F">
        <w:rPr>
          <w:sz w:val="24"/>
          <w:szCs w:val="24"/>
        </w:rPr>
        <w:fldChar w:fldCharType="begin"/>
      </w:r>
      <w:r w:rsidR="003C2207">
        <w:rPr>
          <w:sz w:val="24"/>
          <w:szCs w:val="24"/>
        </w:rPr>
        <w:instrText xml:space="preserve"> REF _Ref55336378 \r \h </w:instrText>
      </w:r>
      <w:r w:rsidR="0064253F">
        <w:rPr>
          <w:sz w:val="24"/>
          <w:szCs w:val="24"/>
        </w:rPr>
      </w:r>
      <w:r w:rsidR="0064253F">
        <w:rPr>
          <w:sz w:val="24"/>
          <w:szCs w:val="24"/>
        </w:rPr>
        <w:fldChar w:fldCharType="separate"/>
      </w:r>
      <w:r w:rsidR="001222CA">
        <w:rPr>
          <w:sz w:val="24"/>
          <w:szCs w:val="24"/>
        </w:rPr>
        <w:t>5.8</w:t>
      </w:r>
      <w:r w:rsidR="0064253F">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 xml:space="preserve">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7705A5" w:rsidRPr="007D7C50">
        <w:rPr>
          <w:sz w:val="24"/>
          <w:szCs w:val="24"/>
        </w:rPr>
        <w:lastRenderedPageBreak/>
        <w:t>(</w:t>
      </w:r>
      <w:r w:rsidR="003C2207">
        <w:rPr>
          <w:sz w:val="24"/>
          <w:szCs w:val="24"/>
        </w:rPr>
        <w:t>подраздел</w:t>
      </w:r>
      <w:r w:rsidR="007705A5" w:rsidRPr="007D7C50">
        <w:rPr>
          <w:sz w:val="24"/>
          <w:szCs w:val="24"/>
        </w:rPr>
        <w:t xml:space="preserve"> </w:t>
      </w:r>
      <w:r w:rsidR="0064253F">
        <w:rPr>
          <w:sz w:val="24"/>
          <w:szCs w:val="24"/>
        </w:rPr>
        <w:fldChar w:fldCharType="begin"/>
      </w:r>
      <w:r w:rsidR="003C2207">
        <w:rPr>
          <w:sz w:val="24"/>
          <w:szCs w:val="24"/>
        </w:rPr>
        <w:instrText xml:space="preserve"> REF _Ref55336389 \r \h </w:instrText>
      </w:r>
      <w:r w:rsidR="0064253F">
        <w:rPr>
          <w:sz w:val="24"/>
          <w:szCs w:val="24"/>
        </w:rPr>
      </w:r>
      <w:r w:rsidR="0064253F">
        <w:rPr>
          <w:sz w:val="24"/>
          <w:szCs w:val="24"/>
        </w:rPr>
        <w:fldChar w:fldCharType="separate"/>
      </w:r>
      <w:r w:rsidR="001222CA">
        <w:rPr>
          <w:sz w:val="24"/>
          <w:szCs w:val="24"/>
        </w:rPr>
        <w:t>5.9</w:t>
      </w:r>
      <w:r w:rsidR="0064253F">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4253F">
        <w:rPr>
          <w:sz w:val="24"/>
          <w:szCs w:val="24"/>
        </w:rPr>
        <w:fldChar w:fldCharType="begin"/>
      </w:r>
      <w:r w:rsidR="003C2207">
        <w:rPr>
          <w:sz w:val="24"/>
          <w:szCs w:val="24"/>
        </w:rPr>
        <w:instrText xml:space="preserve"> REF _Ref55336398 \r \h </w:instrText>
      </w:r>
      <w:r w:rsidR="0064253F">
        <w:rPr>
          <w:sz w:val="24"/>
          <w:szCs w:val="24"/>
        </w:rPr>
      </w:r>
      <w:r w:rsidR="0064253F">
        <w:rPr>
          <w:sz w:val="24"/>
          <w:szCs w:val="24"/>
        </w:rPr>
        <w:fldChar w:fldCharType="separate"/>
      </w:r>
      <w:r w:rsidR="001222CA">
        <w:rPr>
          <w:sz w:val="24"/>
          <w:szCs w:val="24"/>
        </w:rPr>
        <w:t>5.10</w:t>
      </w:r>
      <w:r w:rsidR="0064253F">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20" w:name="_Ref442190123"/>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4253F">
        <w:rPr>
          <w:sz w:val="24"/>
          <w:szCs w:val="24"/>
        </w:rPr>
        <w:fldChar w:fldCharType="begin"/>
      </w:r>
      <w:r w:rsidR="003C2207">
        <w:rPr>
          <w:sz w:val="24"/>
          <w:szCs w:val="24"/>
        </w:rPr>
        <w:instrText xml:space="preserve"> REF _Ref440272256 \r \h </w:instrText>
      </w:r>
      <w:r w:rsidR="0064253F">
        <w:rPr>
          <w:sz w:val="24"/>
          <w:szCs w:val="24"/>
        </w:rPr>
      </w:r>
      <w:r w:rsidR="0064253F">
        <w:rPr>
          <w:sz w:val="24"/>
          <w:szCs w:val="24"/>
        </w:rPr>
        <w:fldChar w:fldCharType="separate"/>
      </w:r>
      <w:r w:rsidR="001222CA">
        <w:rPr>
          <w:sz w:val="24"/>
          <w:szCs w:val="24"/>
        </w:rPr>
        <w:t>5.14</w:t>
      </w:r>
      <w:r w:rsidR="0064253F">
        <w:rPr>
          <w:sz w:val="24"/>
          <w:szCs w:val="24"/>
        </w:rPr>
        <w:fldChar w:fldCharType="end"/>
      </w:r>
      <w:r>
        <w:rPr>
          <w:sz w:val="24"/>
          <w:szCs w:val="24"/>
        </w:rPr>
        <w:t>);</w:t>
      </w:r>
      <w:bookmarkEnd w:id="320"/>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131B13">
        <w:fldChar w:fldCharType="begin"/>
      </w:r>
      <w:r w:rsidR="00131B13">
        <w:instrText xml:space="preserve"> REF _Ref440272274 \r \h  \* MERGEFORMAT </w:instrText>
      </w:r>
      <w:r w:rsidR="00131B13">
        <w:fldChar w:fldCharType="separate"/>
      </w:r>
      <w:r w:rsidR="001222CA" w:rsidRPr="001222CA">
        <w:rPr>
          <w:sz w:val="24"/>
          <w:szCs w:val="24"/>
        </w:rPr>
        <w:t>5.15</w:t>
      </w:r>
      <w:r w:rsidR="00131B13">
        <w:fldChar w:fldCharType="end"/>
      </w:r>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E71A48">
        <w:rPr>
          <w:bCs w:val="0"/>
          <w:sz w:val="24"/>
          <w:szCs w:val="24"/>
        </w:rPr>
        <w:lastRenderedPageBreak/>
        <w:t xml:space="preserve">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1" w:name="_Ref191386451"/>
      <w:bookmarkStart w:id="322" w:name="_Ref440271628"/>
      <w:bookmarkStart w:id="323" w:name="_Toc440361334"/>
      <w:bookmarkStart w:id="324" w:name="_Toc440376089"/>
      <w:bookmarkStart w:id="325" w:name="_Toc440376216"/>
      <w:bookmarkStart w:id="326" w:name="_Toc440382481"/>
      <w:bookmarkStart w:id="327" w:name="_Toc440447151"/>
      <w:bookmarkStart w:id="328" w:name="_Toc440632311"/>
      <w:bookmarkStart w:id="329" w:name="_Toc440875084"/>
      <w:bookmarkStart w:id="330" w:name="_Toc441131329"/>
      <w:r w:rsidRPr="00E71A48">
        <w:rPr>
          <w:szCs w:val="24"/>
        </w:rPr>
        <w:t xml:space="preserve">Привлечение </w:t>
      </w:r>
      <w:bookmarkEnd w:id="321"/>
      <w:bookmarkEnd w:id="322"/>
      <w:bookmarkEnd w:id="323"/>
      <w:bookmarkEnd w:id="324"/>
      <w:bookmarkEnd w:id="325"/>
      <w:r w:rsidR="00362EA4">
        <w:rPr>
          <w:szCs w:val="24"/>
        </w:rPr>
        <w:t>соисполнителей</w:t>
      </w:r>
      <w:bookmarkEnd w:id="326"/>
      <w:bookmarkEnd w:id="327"/>
      <w:bookmarkEnd w:id="328"/>
      <w:bookmarkEnd w:id="329"/>
      <w:bookmarkEnd w:id="330"/>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1" w:name="_Ref191386461"/>
      <w:bookmarkStart w:id="332" w:name="_Toc440361335"/>
      <w:bookmarkStart w:id="333" w:name="_Toc440376090"/>
      <w:bookmarkStart w:id="334"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31B13">
        <w:fldChar w:fldCharType="begin"/>
      </w:r>
      <w:r w:rsidR="00131B13">
        <w:instrText xml:space="preserve"> REF _Ref191386407 \r \h  \* MERGEFORMAT </w:instrText>
      </w:r>
      <w:r w:rsidR="00131B13">
        <w:fldChar w:fldCharType="separate"/>
      </w:r>
      <w:r w:rsidR="001222CA" w:rsidRPr="001222CA">
        <w:rPr>
          <w:bCs w:val="0"/>
          <w:sz w:val="24"/>
          <w:szCs w:val="24"/>
        </w:rPr>
        <w:t>3.3.8</w:t>
      </w:r>
      <w:r w:rsidR="00131B13">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5"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5"/>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64253F">
        <w:rPr>
          <w:bCs w:val="0"/>
          <w:sz w:val="24"/>
          <w:szCs w:val="24"/>
        </w:rPr>
        <w:fldChar w:fldCharType="begin"/>
      </w:r>
      <w:r w:rsidR="00D57D88">
        <w:rPr>
          <w:bCs w:val="0"/>
          <w:sz w:val="24"/>
          <w:szCs w:val="24"/>
        </w:rPr>
        <w:instrText xml:space="preserve"> REF _Ref440291364 \r \h </w:instrText>
      </w:r>
      <w:r w:rsidR="0064253F">
        <w:rPr>
          <w:bCs w:val="0"/>
          <w:sz w:val="24"/>
          <w:szCs w:val="24"/>
        </w:rPr>
      </w:r>
      <w:r w:rsidR="0064253F">
        <w:rPr>
          <w:bCs w:val="0"/>
          <w:sz w:val="24"/>
          <w:szCs w:val="24"/>
        </w:rPr>
        <w:fldChar w:fldCharType="separate"/>
      </w:r>
      <w:r w:rsidR="001222CA">
        <w:rPr>
          <w:bCs w:val="0"/>
          <w:sz w:val="24"/>
          <w:szCs w:val="24"/>
        </w:rPr>
        <w:t>3.3.8.1</w:t>
      </w:r>
      <w:r w:rsidR="0064253F">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64253F">
        <w:rPr>
          <w:sz w:val="24"/>
          <w:szCs w:val="24"/>
        </w:rPr>
        <w:fldChar w:fldCharType="begin"/>
      </w:r>
      <w:r>
        <w:rPr>
          <w:bCs w:val="0"/>
          <w:sz w:val="24"/>
          <w:szCs w:val="24"/>
        </w:rPr>
        <w:instrText xml:space="preserve"> REF _Ref303669127 \r \h </w:instrText>
      </w:r>
      <w:r w:rsidR="0064253F">
        <w:rPr>
          <w:sz w:val="24"/>
          <w:szCs w:val="24"/>
        </w:rPr>
      </w:r>
      <w:r w:rsidR="0064253F">
        <w:rPr>
          <w:sz w:val="24"/>
          <w:szCs w:val="24"/>
        </w:rPr>
        <w:fldChar w:fldCharType="separate"/>
      </w:r>
      <w:r w:rsidR="001222CA">
        <w:rPr>
          <w:bCs w:val="0"/>
          <w:sz w:val="24"/>
          <w:szCs w:val="24"/>
        </w:rPr>
        <w:t>3.3.8.2</w:t>
      </w:r>
      <w:r w:rsidR="0064253F">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64253F">
        <w:rPr>
          <w:bCs w:val="0"/>
          <w:sz w:val="24"/>
          <w:szCs w:val="24"/>
        </w:rPr>
        <w:fldChar w:fldCharType="begin"/>
      </w:r>
      <w:r w:rsidR="00362EA4">
        <w:rPr>
          <w:bCs w:val="0"/>
          <w:sz w:val="24"/>
          <w:szCs w:val="24"/>
        </w:rPr>
        <w:instrText xml:space="preserve"> REF _Ref440272510 \r \h </w:instrText>
      </w:r>
      <w:r w:rsidR="0064253F">
        <w:rPr>
          <w:bCs w:val="0"/>
          <w:sz w:val="24"/>
          <w:szCs w:val="24"/>
        </w:rPr>
      </w:r>
      <w:r w:rsidR="0064253F">
        <w:rPr>
          <w:bCs w:val="0"/>
          <w:sz w:val="24"/>
          <w:szCs w:val="24"/>
        </w:rPr>
        <w:fldChar w:fldCharType="separate"/>
      </w:r>
      <w:r w:rsidR="001222CA">
        <w:rPr>
          <w:bCs w:val="0"/>
          <w:sz w:val="24"/>
          <w:szCs w:val="24"/>
        </w:rPr>
        <w:t>5.16</w:t>
      </w:r>
      <w:r w:rsidR="0064253F">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 xml:space="preserve">Любое юридическое лицо или физическое лицо, в т. ч. индивидуальный </w:t>
      </w:r>
      <w:r w:rsidRPr="00E71A48">
        <w:rPr>
          <w:bCs w:val="0"/>
          <w:sz w:val="24"/>
          <w:szCs w:val="24"/>
        </w:rPr>
        <w:lastRenderedPageBreak/>
        <w:t>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6" w:name="_Toc440382482"/>
      <w:bookmarkStart w:id="337" w:name="_Toc440447152"/>
      <w:bookmarkStart w:id="338" w:name="_Toc440632312"/>
      <w:bookmarkStart w:id="339" w:name="_Toc440875085"/>
      <w:bookmarkStart w:id="340" w:name="_Ref440876619"/>
      <w:bookmarkStart w:id="341" w:name="_Ref440876660"/>
      <w:bookmarkStart w:id="342"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1"/>
      <w:bookmarkEnd w:id="332"/>
      <w:bookmarkEnd w:id="333"/>
      <w:bookmarkEnd w:id="334"/>
      <w:bookmarkEnd w:id="336"/>
      <w:bookmarkEnd w:id="337"/>
      <w:bookmarkEnd w:id="338"/>
      <w:bookmarkEnd w:id="339"/>
      <w:bookmarkEnd w:id="340"/>
      <w:bookmarkEnd w:id="341"/>
      <w:bookmarkEnd w:id="3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31B13">
        <w:fldChar w:fldCharType="begin"/>
      </w:r>
      <w:r w:rsidR="00131B13">
        <w:instrText xml:space="preserve"> REF _Ref191386482 \r \h  \* MERGEFORMAT </w:instrText>
      </w:r>
      <w:r w:rsidR="00131B13">
        <w:fldChar w:fldCharType="separate"/>
      </w:r>
      <w:r w:rsidR="001222CA" w:rsidRPr="001222CA">
        <w:rPr>
          <w:bCs w:val="0"/>
          <w:sz w:val="24"/>
          <w:szCs w:val="24"/>
        </w:rPr>
        <w:t>3.3.8.1</w:t>
      </w:r>
      <w:r w:rsidR="00131B1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31B13">
        <w:fldChar w:fldCharType="begin"/>
      </w:r>
      <w:r w:rsidR="00131B13">
        <w:instrText xml:space="preserve"> REF _Ref191386407 \r \h  \* MERGEFORMAT </w:instrText>
      </w:r>
      <w:r w:rsidR="00131B13">
        <w:fldChar w:fldCharType="separate"/>
      </w:r>
      <w:r w:rsidR="001222CA" w:rsidRPr="001222CA">
        <w:rPr>
          <w:bCs w:val="0"/>
          <w:sz w:val="24"/>
          <w:szCs w:val="24"/>
        </w:rPr>
        <w:t>3.3.8</w:t>
      </w:r>
      <w:r w:rsidR="00131B1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4253F">
        <w:rPr>
          <w:bCs w:val="0"/>
          <w:sz w:val="24"/>
          <w:szCs w:val="24"/>
        </w:rPr>
        <w:fldChar w:fldCharType="begin"/>
      </w:r>
      <w:r w:rsidR="000F4365">
        <w:rPr>
          <w:bCs w:val="0"/>
          <w:sz w:val="24"/>
          <w:szCs w:val="24"/>
        </w:rPr>
        <w:instrText xml:space="preserve"> REF _Ref440291364 \r \h </w:instrText>
      </w:r>
      <w:r w:rsidR="0064253F">
        <w:rPr>
          <w:bCs w:val="0"/>
          <w:sz w:val="24"/>
          <w:szCs w:val="24"/>
        </w:rPr>
      </w:r>
      <w:r w:rsidR="0064253F">
        <w:rPr>
          <w:bCs w:val="0"/>
          <w:sz w:val="24"/>
          <w:szCs w:val="24"/>
        </w:rPr>
        <w:fldChar w:fldCharType="separate"/>
      </w:r>
      <w:r w:rsidR="001222CA">
        <w:rPr>
          <w:bCs w:val="0"/>
          <w:sz w:val="24"/>
          <w:szCs w:val="24"/>
        </w:rPr>
        <w:t>3.3.8.1</w:t>
      </w:r>
      <w:r w:rsidR="0064253F">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5"/>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131B13">
        <w:fldChar w:fldCharType="begin"/>
      </w:r>
      <w:r w:rsidR="00131B13">
        <w:instrText xml:space="preserve"> REF _Ref307563248 \r \h  \* MERGEFORMAT </w:instrText>
      </w:r>
      <w:r w:rsidR="00131B13">
        <w:fldChar w:fldCharType="separate"/>
      </w:r>
      <w:r w:rsidR="001222CA" w:rsidRPr="001222CA">
        <w:rPr>
          <w:bCs w:val="0"/>
          <w:sz w:val="24"/>
          <w:szCs w:val="24"/>
          <w:lang w:val="en-US"/>
        </w:rPr>
        <w:t>a</w:t>
      </w:r>
      <w:r w:rsidR="001222CA" w:rsidRPr="00131B13">
        <w:rPr>
          <w:bCs w:val="0"/>
          <w:sz w:val="24"/>
          <w:szCs w:val="24"/>
        </w:rPr>
        <w:t>)</w:t>
      </w:r>
      <w:r w:rsidR="00131B13">
        <w:fldChar w:fldCharType="end"/>
      </w:r>
      <w:r w:rsidRPr="00E71A48">
        <w:rPr>
          <w:bCs w:val="0"/>
          <w:sz w:val="24"/>
          <w:szCs w:val="24"/>
        </w:rPr>
        <w:t xml:space="preserve">- </w:t>
      </w:r>
      <w:r w:rsidR="00131B13">
        <w:fldChar w:fldCharType="begin"/>
      </w:r>
      <w:r w:rsidR="00131B13">
        <w:instrText xml:space="preserve"> REF _Ref307563262 \r \h  \* MERGEFORMAT </w:instrText>
      </w:r>
      <w:r w:rsidR="00131B13">
        <w:fldChar w:fldCharType="separate"/>
      </w:r>
      <w:r w:rsidR="001222CA" w:rsidRPr="001222CA">
        <w:rPr>
          <w:bCs w:val="0"/>
          <w:sz w:val="24"/>
          <w:szCs w:val="24"/>
          <w:lang w:val="en-US"/>
        </w:rPr>
        <w:t>g</w:t>
      </w:r>
      <w:r w:rsidR="001222CA" w:rsidRPr="00131B13">
        <w:rPr>
          <w:bCs w:val="0"/>
          <w:sz w:val="24"/>
          <w:szCs w:val="24"/>
        </w:rPr>
        <w:t>)</w:t>
      </w:r>
      <w:r w:rsidR="00131B13">
        <w:fldChar w:fldCharType="end"/>
      </w:r>
      <w:r w:rsidRPr="00E71A48">
        <w:rPr>
          <w:bCs w:val="0"/>
          <w:sz w:val="24"/>
          <w:szCs w:val="24"/>
        </w:rPr>
        <w:t xml:space="preserve">п. </w:t>
      </w:r>
      <w:r w:rsidR="00131B13">
        <w:fldChar w:fldCharType="begin"/>
      </w:r>
      <w:r w:rsidR="00131B13">
        <w:instrText xml:space="preserve"> REF _Ref306032591 \r \h  \* MERGEFORMAT </w:instrText>
      </w:r>
      <w:r w:rsidR="00131B13">
        <w:fldChar w:fldCharType="separate"/>
      </w:r>
      <w:r w:rsidR="001222CA" w:rsidRPr="001222CA">
        <w:rPr>
          <w:bCs w:val="0"/>
          <w:sz w:val="24"/>
          <w:szCs w:val="24"/>
        </w:rPr>
        <w:t>3.3.10.4</w:t>
      </w:r>
      <w:r w:rsidR="00131B1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4253F">
        <w:rPr>
          <w:sz w:val="24"/>
          <w:szCs w:val="24"/>
        </w:rPr>
        <w:fldChar w:fldCharType="begin"/>
      </w:r>
      <w:r w:rsidR="000F4365">
        <w:rPr>
          <w:bCs w:val="0"/>
          <w:sz w:val="24"/>
          <w:szCs w:val="24"/>
        </w:rPr>
        <w:instrText xml:space="preserve"> REF _Ref303669127 \r \h </w:instrText>
      </w:r>
      <w:r w:rsidR="0064253F">
        <w:rPr>
          <w:sz w:val="24"/>
          <w:szCs w:val="24"/>
        </w:rPr>
      </w:r>
      <w:r w:rsidR="0064253F">
        <w:rPr>
          <w:sz w:val="24"/>
          <w:szCs w:val="24"/>
        </w:rPr>
        <w:fldChar w:fldCharType="separate"/>
      </w:r>
      <w:r w:rsidR="001222CA">
        <w:rPr>
          <w:bCs w:val="0"/>
          <w:sz w:val="24"/>
          <w:szCs w:val="24"/>
        </w:rPr>
        <w:t>3.3.8.2</w:t>
      </w:r>
      <w:r w:rsidR="0064253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4253F">
        <w:rPr>
          <w:bCs w:val="0"/>
          <w:sz w:val="24"/>
          <w:szCs w:val="24"/>
        </w:rPr>
        <w:fldChar w:fldCharType="begin"/>
      </w:r>
      <w:r w:rsidR="00D50E8D">
        <w:rPr>
          <w:bCs w:val="0"/>
          <w:sz w:val="24"/>
          <w:szCs w:val="24"/>
        </w:rPr>
        <w:instrText xml:space="preserve"> REF _Ref440376324 \r \h </w:instrText>
      </w:r>
      <w:r w:rsidR="0064253F">
        <w:rPr>
          <w:bCs w:val="0"/>
          <w:sz w:val="24"/>
          <w:szCs w:val="24"/>
        </w:rPr>
      </w:r>
      <w:r w:rsidR="0064253F">
        <w:rPr>
          <w:bCs w:val="0"/>
          <w:sz w:val="24"/>
          <w:szCs w:val="24"/>
        </w:rPr>
        <w:fldChar w:fldCharType="separate"/>
      </w:r>
      <w:r w:rsidR="001222CA">
        <w:rPr>
          <w:bCs w:val="0"/>
          <w:sz w:val="24"/>
          <w:szCs w:val="24"/>
        </w:rPr>
        <w:t>5.17</w:t>
      </w:r>
      <w:r w:rsidR="0064253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4253F">
        <w:rPr>
          <w:bCs w:val="0"/>
          <w:sz w:val="24"/>
          <w:szCs w:val="24"/>
        </w:rPr>
        <w:fldChar w:fldCharType="begin"/>
      </w:r>
      <w:r w:rsidR="000F4365">
        <w:rPr>
          <w:bCs w:val="0"/>
          <w:sz w:val="24"/>
          <w:szCs w:val="24"/>
        </w:rPr>
        <w:instrText xml:space="preserve"> REF _Ref440291364 \r \h </w:instrText>
      </w:r>
      <w:r w:rsidR="0064253F">
        <w:rPr>
          <w:bCs w:val="0"/>
          <w:sz w:val="24"/>
          <w:szCs w:val="24"/>
        </w:rPr>
      </w:r>
      <w:r w:rsidR="0064253F">
        <w:rPr>
          <w:bCs w:val="0"/>
          <w:sz w:val="24"/>
          <w:szCs w:val="24"/>
        </w:rPr>
        <w:fldChar w:fldCharType="separate"/>
      </w:r>
      <w:r w:rsidR="001222CA">
        <w:rPr>
          <w:bCs w:val="0"/>
          <w:sz w:val="24"/>
          <w:szCs w:val="24"/>
        </w:rPr>
        <w:t>3.3.8.1</w:t>
      </w:r>
      <w:r w:rsidR="0064253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6" w:name="_Ref306114966"/>
      <w:bookmarkStart w:id="347" w:name="_Toc440361336"/>
      <w:bookmarkStart w:id="348" w:name="_Toc440376091"/>
      <w:bookmarkStart w:id="349" w:name="_Toc440376218"/>
      <w:bookmarkStart w:id="350" w:name="_Toc440382483"/>
      <w:bookmarkStart w:id="351" w:name="_Toc440447153"/>
      <w:bookmarkStart w:id="352" w:name="_Toc440632313"/>
      <w:bookmarkStart w:id="353" w:name="_Toc440875086"/>
      <w:bookmarkStart w:id="354" w:name="_Toc441131331"/>
      <w:r w:rsidRPr="00E71A48">
        <w:rPr>
          <w:szCs w:val="24"/>
        </w:rPr>
        <w:t>Разъяснение Документации по запросу предложений</w:t>
      </w:r>
      <w:bookmarkEnd w:id="346"/>
      <w:bookmarkEnd w:id="347"/>
      <w:bookmarkEnd w:id="348"/>
      <w:bookmarkEnd w:id="349"/>
      <w:bookmarkEnd w:id="350"/>
      <w:bookmarkEnd w:id="351"/>
      <w:bookmarkEnd w:id="352"/>
      <w:bookmarkEnd w:id="353"/>
      <w:bookmarkEnd w:id="35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 xml:space="preserve">случае,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64253F">
        <w:rPr>
          <w:bCs w:val="0"/>
          <w:iCs/>
          <w:sz w:val="24"/>
          <w:szCs w:val="24"/>
        </w:rPr>
        <w:fldChar w:fldCharType="begin"/>
      </w:r>
      <w:r w:rsidR="00E353DA">
        <w:rPr>
          <w:bCs w:val="0"/>
          <w:iCs/>
          <w:sz w:val="24"/>
          <w:szCs w:val="24"/>
        </w:rPr>
        <w:instrText xml:space="preserve"> REF _Ref441057174 \r \h </w:instrText>
      </w:r>
      <w:r w:rsidR="0064253F">
        <w:rPr>
          <w:bCs w:val="0"/>
          <w:iCs/>
          <w:sz w:val="24"/>
          <w:szCs w:val="24"/>
        </w:rPr>
      </w:r>
      <w:r w:rsidR="0064253F">
        <w:rPr>
          <w:bCs w:val="0"/>
          <w:iCs/>
          <w:sz w:val="24"/>
          <w:szCs w:val="24"/>
        </w:rPr>
        <w:fldChar w:fldCharType="separate"/>
      </w:r>
      <w:r w:rsidR="001222CA">
        <w:rPr>
          <w:bCs w:val="0"/>
          <w:iCs/>
          <w:sz w:val="24"/>
          <w:szCs w:val="24"/>
        </w:rPr>
        <w:t>3.3.12</w:t>
      </w:r>
      <w:r w:rsidR="0064253F">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r w:rsidR="00131B13">
        <w:fldChar w:fldCharType="begin"/>
      </w:r>
      <w:r w:rsidR="00131B13">
        <w:instrText xml:space="preserve"> REF _Ref440289401 \r \h  \* MERGEFORMAT </w:instrText>
      </w:r>
      <w:r w:rsidR="00131B13">
        <w:fldChar w:fldCharType="separate"/>
      </w:r>
      <w:r w:rsidR="001222CA" w:rsidRPr="001222CA">
        <w:rPr>
          <w:bCs w:val="0"/>
          <w:iCs/>
          <w:sz w:val="24"/>
          <w:szCs w:val="24"/>
        </w:rPr>
        <w:t>3.3.13</w:t>
      </w:r>
      <w:r w:rsidR="00131B13">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5" w:name="_Toc440361337"/>
      <w:bookmarkStart w:id="356" w:name="_Toc440376092"/>
      <w:bookmarkStart w:id="357" w:name="_Toc440376219"/>
      <w:bookmarkStart w:id="358" w:name="_Toc440382484"/>
      <w:bookmarkStart w:id="359" w:name="_Toc440447154"/>
      <w:bookmarkStart w:id="360" w:name="_Toc440632314"/>
      <w:bookmarkStart w:id="361" w:name="_Toc440875087"/>
      <w:bookmarkStart w:id="362" w:name="_Ref440969948"/>
      <w:bookmarkStart w:id="363" w:name="_Ref441057174"/>
      <w:bookmarkStart w:id="364" w:name="_Toc441131332"/>
      <w:r w:rsidRPr="00E71A48">
        <w:rPr>
          <w:szCs w:val="24"/>
        </w:rPr>
        <w:t>Внесение изменений в Документацию по запросу предложений.</w:t>
      </w:r>
      <w:bookmarkEnd w:id="355"/>
      <w:bookmarkEnd w:id="356"/>
      <w:bookmarkEnd w:id="357"/>
      <w:bookmarkEnd w:id="358"/>
      <w:bookmarkEnd w:id="359"/>
      <w:bookmarkEnd w:id="360"/>
      <w:bookmarkEnd w:id="361"/>
      <w:bookmarkEnd w:id="362"/>
      <w:bookmarkEnd w:id="363"/>
      <w:bookmarkEnd w:id="364"/>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5" w:name="_Ref440289401"/>
      <w:bookmarkStart w:id="366" w:name="_Toc440361338"/>
      <w:bookmarkStart w:id="367" w:name="_Toc440376093"/>
      <w:bookmarkStart w:id="368" w:name="_Toc440376220"/>
      <w:bookmarkStart w:id="369" w:name="_Toc440382485"/>
      <w:bookmarkStart w:id="370" w:name="_Toc440447155"/>
      <w:bookmarkStart w:id="371" w:name="_Toc440632315"/>
      <w:bookmarkStart w:id="372" w:name="_Toc440875088"/>
      <w:bookmarkStart w:id="373" w:name="_Toc441131333"/>
      <w:r w:rsidRPr="00E71A48">
        <w:rPr>
          <w:szCs w:val="24"/>
        </w:rPr>
        <w:t>Продление срока окончания приема Заявок</w:t>
      </w:r>
      <w:bookmarkEnd w:id="365"/>
      <w:bookmarkEnd w:id="366"/>
      <w:bookmarkEnd w:id="367"/>
      <w:bookmarkEnd w:id="368"/>
      <w:bookmarkEnd w:id="369"/>
      <w:bookmarkEnd w:id="370"/>
      <w:bookmarkEnd w:id="371"/>
      <w:bookmarkEnd w:id="372"/>
      <w:bookmarkEnd w:id="373"/>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4" w:name="_Ref191386249"/>
    </w:p>
    <w:p w:rsidR="00AC1995" w:rsidRPr="00E71A48" w:rsidRDefault="00AC1995" w:rsidP="00E71A48">
      <w:pPr>
        <w:pStyle w:val="3"/>
        <w:spacing w:line="264" w:lineRule="auto"/>
        <w:rPr>
          <w:szCs w:val="24"/>
          <w:lang w:eastAsia="ru-RU"/>
        </w:rPr>
      </w:pPr>
      <w:bookmarkStart w:id="375" w:name="_Toc299701566"/>
      <w:bookmarkStart w:id="376" w:name="_Ref306176386"/>
      <w:bookmarkStart w:id="377" w:name="_Ref440285128"/>
      <w:bookmarkStart w:id="378" w:name="_Toc440361339"/>
      <w:bookmarkStart w:id="379" w:name="_Toc440376094"/>
      <w:bookmarkStart w:id="380" w:name="_Toc440376221"/>
      <w:bookmarkStart w:id="381" w:name="_Toc440382486"/>
      <w:bookmarkStart w:id="382" w:name="_Toc440447156"/>
      <w:bookmarkStart w:id="383" w:name="_Toc440632316"/>
      <w:bookmarkStart w:id="384" w:name="_Toc440875089"/>
      <w:bookmarkStart w:id="385" w:name="_Toc44113133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5"/>
      <w:bookmarkEnd w:id="376"/>
      <w:bookmarkEnd w:id="377"/>
      <w:bookmarkEnd w:id="378"/>
      <w:bookmarkEnd w:id="379"/>
      <w:bookmarkEnd w:id="380"/>
      <w:bookmarkEnd w:id="381"/>
      <w:bookmarkEnd w:id="382"/>
      <w:bookmarkEnd w:id="383"/>
      <w:bookmarkEnd w:id="384"/>
      <w:bookmarkEnd w:id="385"/>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4253F">
        <w:rPr>
          <w:bCs w:val="0"/>
          <w:sz w:val="24"/>
          <w:szCs w:val="24"/>
          <w:lang w:eastAsia="ru-RU"/>
        </w:rPr>
        <w:fldChar w:fldCharType="begin"/>
      </w:r>
      <w:r w:rsidR="003C2207">
        <w:rPr>
          <w:bCs w:val="0"/>
          <w:sz w:val="24"/>
          <w:szCs w:val="24"/>
          <w:lang w:eastAsia="ru-RU"/>
        </w:rPr>
        <w:instrText xml:space="preserve"> REF _Ref440272678 \r \h </w:instrText>
      </w:r>
      <w:r w:rsidR="0064253F">
        <w:rPr>
          <w:bCs w:val="0"/>
          <w:sz w:val="24"/>
          <w:szCs w:val="24"/>
          <w:lang w:eastAsia="ru-RU"/>
        </w:rPr>
      </w:r>
      <w:r w:rsidR="0064253F">
        <w:rPr>
          <w:bCs w:val="0"/>
          <w:sz w:val="24"/>
          <w:szCs w:val="24"/>
          <w:lang w:eastAsia="ru-RU"/>
        </w:rPr>
        <w:fldChar w:fldCharType="separate"/>
      </w:r>
      <w:r w:rsidR="001222CA">
        <w:rPr>
          <w:bCs w:val="0"/>
          <w:sz w:val="24"/>
          <w:szCs w:val="24"/>
          <w:lang w:eastAsia="ru-RU"/>
        </w:rPr>
        <w:t>5.14</w:t>
      </w:r>
      <w:r w:rsidR="0064253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7" w:name="_Ref307586570"/>
      <w:r w:rsidRPr="00E71A48">
        <w:rPr>
          <w:bCs w:val="0"/>
          <w:sz w:val="24"/>
          <w:szCs w:val="24"/>
        </w:rPr>
        <w:t>В соглашении о неустойке должно быть указано</w:t>
      </w:r>
      <w:bookmarkStart w:id="38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7"/>
      <w:bookmarkEnd w:id="388"/>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131B13">
        <w:fldChar w:fldCharType="begin"/>
      </w:r>
      <w:r w:rsidR="00131B13">
        <w:instrText xml:space="preserve"> REF _Ref306008743 \r \h  \* MERGEFORMAT </w:instrText>
      </w:r>
      <w:r w:rsidR="00131B13">
        <w:fldChar w:fldCharType="separate"/>
      </w:r>
      <w:r w:rsidR="001222CA" w:rsidRPr="001222CA">
        <w:rPr>
          <w:bCs w:val="0"/>
          <w:sz w:val="24"/>
          <w:szCs w:val="24"/>
        </w:rPr>
        <w:t>3.3.4</w:t>
      </w:r>
      <w:r w:rsidR="00131B13">
        <w:fldChar w:fldCharType="end"/>
      </w:r>
      <w:r w:rsidRPr="00E71A48">
        <w:rPr>
          <w:bCs w:val="0"/>
          <w:sz w:val="24"/>
          <w:szCs w:val="24"/>
        </w:rPr>
        <w:t xml:space="preserve">) после истечения срока окончания подачи заявок (п. </w:t>
      </w:r>
      <w:r w:rsidR="0064253F">
        <w:rPr>
          <w:sz w:val="24"/>
          <w:szCs w:val="24"/>
        </w:rPr>
        <w:fldChar w:fldCharType="begin"/>
      </w:r>
      <w:r w:rsidR="00065ED6">
        <w:rPr>
          <w:bCs w:val="0"/>
          <w:sz w:val="24"/>
          <w:szCs w:val="24"/>
        </w:rPr>
        <w:instrText xml:space="preserve"> REF _Ref440289953 \r \h </w:instrText>
      </w:r>
      <w:r w:rsidR="0064253F">
        <w:rPr>
          <w:sz w:val="24"/>
          <w:szCs w:val="24"/>
        </w:rPr>
      </w:r>
      <w:r w:rsidR="0064253F">
        <w:rPr>
          <w:sz w:val="24"/>
          <w:szCs w:val="24"/>
        </w:rPr>
        <w:fldChar w:fldCharType="separate"/>
      </w:r>
      <w:r w:rsidR="001222CA">
        <w:rPr>
          <w:bCs w:val="0"/>
          <w:sz w:val="24"/>
          <w:szCs w:val="24"/>
        </w:rPr>
        <w:t>3.4.1.3</w:t>
      </w:r>
      <w:r w:rsidR="0064253F">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4253F">
        <w:rPr>
          <w:bCs w:val="0"/>
          <w:sz w:val="24"/>
          <w:szCs w:val="24"/>
        </w:rPr>
        <w:fldChar w:fldCharType="begin"/>
      </w:r>
      <w:r w:rsidR="00414CAF">
        <w:rPr>
          <w:bCs w:val="0"/>
          <w:sz w:val="24"/>
          <w:szCs w:val="24"/>
        </w:rPr>
        <w:instrText xml:space="preserve"> REF _Ref303683929 \r \h </w:instrText>
      </w:r>
      <w:r w:rsidR="0064253F">
        <w:rPr>
          <w:bCs w:val="0"/>
          <w:sz w:val="24"/>
          <w:szCs w:val="24"/>
        </w:rPr>
      </w:r>
      <w:r w:rsidR="0064253F">
        <w:rPr>
          <w:bCs w:val="0"/>
          <w:sz w:val="24"/>
          <w:szCs w:val="24"/>
        </w:rPr>
        <w:fldChar w:fldCharType="separate"/>
      </w:r>
      <w:r w:rsidR="001222CA">
        <w:rPr>
          <w:bCs w:val="0"/>
          <w:sz w:val="24"/>
          <w:szCs w:val="24"/>
        </w:rPr>
        <w:t>3.10</w:t>
      </w:r>
      <w:r w:rsidR="0064253F">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9" w:name="_Ref307563802"/>
      <w:r w:rsidRPr="00E71A48">
        <w:rPr>
          <w:bCs w:val="0"/>
          <w:sz w:val="24"/>
          <w:szCs w:val="24"/>
        </w:rPr>
        <w:t xml:space="preserve">В случаях, указанных в п. </w:t>
      </w:r>
      <w:r w:rsidR="00131B13">
        <w:fldChar w:fldCharType="begin"/>
      </w:r>
      <w:r w:rsidR="00131B13">
        <w:instrText xml:space="preserve"> REF _Ref305753174 \r \h  \* MERGEFORMAT </w:instrText>
      </w:r>
      <w:r w:rsidR="00131B13">
        <w:fldChar w:fldCharType="separate"/>
      </w:r>
      <w:r w:rsidR="001222CA" w:rsidRPr="001222CA">
        <w:rPr>
          <w:bCs w:val="0"/>
          <w:sz w:val="24"/>
          <w:szCs w:val="24"/>
        </w:rPr>
        <w:t>3.3.14.4</w:t>
      </w:r>
      <w:r w:rsidR="00131B1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1222CA"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90" w:name="_Ref299109207"/>
      <w:bookmarkStart w:id="391" w:name="_Ref307563826"/>
      <w:r w:rsidRPr="001222CA">
        <w:rPr>
          <w:bCs w:val="0"/>
          <w:sz w:val="24"/>
          <w:szCs w:val="24"/>
        </w:rPr>
        <w:t>Участник</w:t>
      </w:r>
      <w:r w:rsidR="00932C0A" w:rsidRPr="001222C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90"/>
      <w:bookmarkEnd w:id="391"/>
    </w:p>
    <w:p w:rsidR="001222CA" w:rsidRPr="001222CA" w:rsidRDefault="001222CA" w:rsidP="001222CA">
      <w:pPr>
        <w:widowControl w:val="0"/>
        <w:numPr>
          <w:ilvl w:val="3"/>
          <w:numId w:val="38"/>
        </w:numPr>
        <w:tabs>
          <w:tab w:val="left" w:pos="1620"/>
        </w:tabs>
        <w:suppressAutoHyphens w:val="0"/>
        <w:spacing w:line="264" w:lineRule="auto"/>
        <w:ind w:left="0" w:firstLine="540"/>
        <w:rPr>
          <w:bCs w:val="0"/>
          <w:sz w:val="24"/>
          <w:szCs w:val="24"/>
        </w:rPr>
      </w:pPr>
      <w:r w:rsidRPr="001222CA">
        <w:rPr>
          <w:bCs w:val="0"/>
          <w:sz w:val="24"/>
          <w:szCs w:val="24"/>
        </w:rPr>
        <w:t>Участник должен предоставить оригинал соглашения о неустойке (</w:t>
      </w:r>
      <w:r w:rsidRPr="001222CA">
        <w:rPr>
          <w:bCs w:val="0"/>
          <w:sz w:val="24"/>
          <w:szCs w:val="24"/>
          <w:lang w:eastAsia="ru-RU"/>
        </w:rPr>
        <w:t xml:space="preserve">подраздел </w:t>
      </w:r>
      <w:r w:rsidR="00131B13">
        <w:fldChar w:fldCharType="begin"/>
      </w:r>
      <w:r w:rsidR="00131B13">
        <w:instrText xml:space="preserve"> REF _Ref440272256 \r \h  \* MERGEFORMAT </w:instrText>
      </w:r>
      <w:r w:rsidR="00131B13">
        <w:fldChar w:fldCharType="separate"/>
      </w:r>
      <w:r>
        <w:rPr>
          <w:bCs w:val="0"/>
          <w:sz w:val="24"/>
          <w:szCs w:val="24"/>
          <w:lang w:eastAsia="ru-RU"/>
        </w:rPr>
        <w:t>5.14</w:t>
      </w:r>
      <w:r w:rsidR="00131B13">
        <w:fldChar w:fldCharType="end"/>
      </w:r>
      <w:r w:rsidRPr="001222CA">
        <w:rPr>
          <w:bCs w:val="0"/>
          <w:sz w:val="24"/>
          <w:szCs w:val="24"/>
        </w:rPr>
        <w:t xml:space="preserve">), а также Расписку сдачи-приемки соглашения о неустойке, подготовленную по </w:t>
      </w:r>
      <w:r w:rsidRPr="001222CA">
        <w:rPr>
          <w:bCs w:val="0"/>
          <w:spacing w:val="-1"/>
          <w:sz w:val="24"/>
          <w:szCs w:val="24"/>
        </w:rPr>
        <w:t xml:space="preserve">форме и в соответствии с инструкциями, приведенными в настоящей Документации </w:t>
      </w:r>
      <w:r w:rsidRPr="001222CA">
        <w:rPr>
          <w:bCs w:val="0"/>
          <w:sz w:val="24"/>
          <w:szCs w:val="24"/>
        </w:rPr>
        <w:t>(</w:t>
      </w:r>
      <w:r w:rsidRPr="001222CA">
        <w:rPr>
          <w:bCs w:val="0"/>
          <w:sz w:val="24"/>
          <w:szCs w:val="24"/>
          <w:lang w:eastAsia="ru-RU"/>
        </w:rPr>
        <w:t xml:space="preserve">подраздел </w:t>
      </w:r>
      <w:r w:rsidR="00131B13">
        <w:fldChar w:fldCharType="begin"/>
      </w:r>
      <w:r w:rsidR="00131B13">
        <w:instrText xml:space="preserve"> REF _Ref441574460 \r \h  \* MERGEFORMAT </w:instrText>
      </w:r>
      <w:r w:rsidR="00131B13">
        <w:fldChar w:fldCharType="separate"/>
      </w:r>
      <w:r>
        <w:rPr>
          <w:bCs w:val="0"/>
          <w:sz w:val="24"/>
          <w:szCs w:val="24"/>
          <w:lang w:eastAsia="ru-RU"/>
        </w:rPr>
        <w:t>5.18</w:t>
      </w:r>
      <w:r w:rsidR="00131B13">
        <w:fldChar w:fldCharType="end"/>
      </w:r>
      <w:r w:rsidRPr="001222CA">
        <w:rPr>
          <w:bCs w:val="0"/>
          <w:sz w:val="24"/>
          <w:szCs w:val="24"/>
        </w:rPr>
        <w:t xml:space="preserve">), в срок не позднее даты и времени окончания приема заявок, указанных в пункте </w:t>
      </w:r>
      <w:r w:rsidR="00131B13">
        <w:fldChar w:fldCharType="begin"/>
      </w:r>
      <w:r w:rsidR="00131B13">
        <w:instrText xml:space="preserve"> REF _Ref440289953 \r \h  \* MERGEFORMAT </w:instrText>
      </w:r>
      <w:r w:rsidR="00131B13">
        <w:fldChar w:fldCharType="separate"/>
      </w:r>
      <w:r>
        <w:rPr>
          <w:bCs w:val="0"/>
          <w:sz w:val="24"/>
          <w:szCs w:val="24"/>
        </w:rPr>
        <w:t>3.4.1.3</w:t>
      </w:r>
      <w:r w:rsidR="00131B13">
        <w:fldChar w:fldCharType="end"/>
      </w:r>
      <w:r w:rsidRPr="001222CA">
        <w:rPr>
          <w:bCs w:val="0"/>
          <w:sz w:val="24"/>
          <w:szCs w:val="24"/>
        </w:rPr>
        <w:t xml:space="preserve"> настоящей Документации, по адресу: РФ, 127018, г. Москва, ул. 2-я Ямская, дом 4, каб.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1222CA" w:rsidRPr="001222CA" w:rsidRDefault="001222CA" w:rsidP="001222CA">
      <w:pPr>
        <w:pStyle w:val="aff6"/>
        <w:numPr>
          <w:ilvl w:val="0"/>
          <w:numId w:val="94"/>
        </w:numPr>
        <w:tabs>
          <w:tab w:val="clear" w:pos="1134"/>
          <w:tab w:val="left" w:pos="2127"/>
        </w:tabs>
        <w:suppressAutoHyphens w:val="0"/>
        <w:spacing w:line="240" w:lineRule="auto"/>
        <w:rPr>
          <w:sz w:val="24"/>
          <w:szCs w:val="24"/>
        </w:rPr>
      </w:pPr>
      <w:r w:rsidRPr="001222CA">
        <w:rPr>
          <w:sz w:val="24"/>
          <w:szCs w:val="24"/>
        </w:rPr>
        <w:t>Пометка «</w:t>
      </w:r>
      <w:r w:rsidRPr="001222CA">
        <w:rPr>
          <w:bCs w:val="0"/>
          <w:sz w:val="24"/>
          <w:szCs w:val="24"/>
        </w:rPr>
        <w:t xml:space="preserve"> Соглашение о неустойке</w:t>
      </w:r>
      <w:r w:rsidRPr="001222CA">
        <w:rPr>
          <w:sz w:val="24"/>
          <w:szCs w:val="24"/>
        </w:rPr>
        <w:t>»;</w:t>
      </w:r>
    </w:p>
    <w:p w:rsidR="001222CA" w:rsidRPr="001222CA" w:rsidRDefault="001222CA" w:rsidP="001222CA">
      <w:pPr>
        <w:pStyle w:val="aff6"/>
        <w:numPr>
          <w:ilvl w:val="0"/>
          <w:numId w:val="94"/>
        </w:numPr>
        <w:tabs>
          <w:tab w:val="clear" w:pos="1134"/>
          <w:tab w:val="left" w:pos="2127"/>
        </w:tabs>
        <w:suppressAutoHyphens w:val="0"/>
        <w:spacing w:line="240" w:lineRule="auto"/>
        <w:rPr>
          <w:sz w:val="24"/>
          <w:szCs w:val="24"/>
        </w:rPr>
      </w:pPr>
      <w:r w:rsidRPr="001222CA">
        <w:rPr>
          <w:sz w:val="24"/>
          <w:szCs w:val="24"/>
        </w:rPr>
        <w:t xml:space="preserve">наименование и адрес Организатора в соответствии с пунктом </w:t>
      </w:r>
      <w:r w:rsidR="00131B13">
        <w:fldChar w:fldCharType="begin"/>
      </w:r>
      <w:r w:rsidR="00131B13">
        <w:instrText xml:space="preserve"> REF _Ref191386085 \r \h  \* MERGEFORMAT </w:instrText>
      </w:r>
      <w:r w:rsidR="00131B13">
        <w:fldChar w:fldCharType="separate"/>
      </w:r>
      <w:r>
        <w:rPr>
          <w:sz w:val="24"/>
          <w:szCs w:val="24"/>
        </w:rPr>
        <w:t>1.1.1</w:t>
      </w:r>
      <w:r w:rsidR="00131B13">
        <w:fldChar w:fldCharType="end"/>
      </w:r>
      <w:r w:rsidRPr="001222CA">
        <w:rPr>
          <w:sz w:val="24"/>
          <w:szCs w:val="24"/>
        </w:rPr>
        <w:t>;</w:t>
      </w:r>
    </w:p>
    <w:p w:rsidR="001222CA" w:rsidRPr="001222CA" w:rsidRDefault="001222CA" w:rsidP="001222CA">
      <w:pPr>
        <w:pStyle w:val="aff6"/>
        <w:numPr>
          <w:ilvl w:val="0"/>
          <w:numId w:val="94"/>
        </w:numPr>
        <w:tabs>
          <w:tab w:val="clear" w:pos="1134"/>
          <w:tab w:val="left" w:pos="2127"/>
        </w:tabs>
        <w:suppressAutoHyphens w:val="0"/>
        <w:spacing w:line="240" w:lineRule="auto"/>
        <w:rPr>
          <w:sz w:val="24"/>
          <w:szCs w:val="24"/>
        </w:rPr>
      </w:pPr>
      <w:r w:rsidRPr="001222CA">
        <w:rPr>
          <w:sz w:val="24"/>
          <w:szCs w:val="24"/>
        </w:rPr>
        <w:t>полное фирменное наименование Участника и его почтовый адрес;</w:t>
      </w:r>
    </w:p>
    <w:p w:rsidR="001222CA" w:rsidRPr="001222CA" w:rsidRDefault="001222CA" w:rsidP="001222CA">
      <w:pPr>
        <w:pStyle w:val="aff6"/>
        <w:numPr>
          <w:ilvl w:val="0"/>
          <w:numId w:val="94"/>
        </w:numPr>
        <w:tabs>
          <w:tab w:val="clear" w:pos="1134"/>
          <w:tab w:val="left" w:pos="2127"/>
        </w:tabs>
        <w:suppressAutoHyphens w:val="0"/>
        <w:spacing w:line="240" w:lineRule="auto"/>
        <w:rPr>
          <w:sz w:val="24"/>
          <w:szCs w:val="24"/>
        </w:rPr>
      </w:pPr>
      <w:r w:rsidRPr="001222CA">
        <w:rPr>
          <w:sz w:val="24"/>
          <w:szCs w:val="24"/>
        </w:rPr>
        <w:t xml:space="preserve">предмет Договора в соответствии с пунктом </w:t>
      </w:r>
      <w:r w:rsidR="00131B13">
        <w:fldChar w:fldCharType="begin"/>
      </w:r>
      <w:r w:rsidR="00131B13">
        <w:instrText xml:space="preserve"> REF _Ref303323780 \r \h  \* MERGEFORMAT </w:instrText>
      </w:r>
      <w:r w:rsidR="00131B13">
        <w:fldChar w:fldCharType="separate"/>
      </w:r>
      <w:r>
        <w:rPr>
          <w:sz w:val="24"/>
          <w:szCs w:val="24"/>
        </w:rPr>
        <w:t>1.1.4</w:t>
      </w:r>
      <w:r w:rsidR="00131B13">
        <w:fldChar w:fldCharType="end"/>
      </w:r>
      <w:r w:rsidRPr="001222CA">
        <w:rPr>
          <w:sz w:val="24"/>
          <w:szCs w:val="24"/>
        </w:rPr>
        <w:t>.</w:t>
      </w:r>
    </w:p>
    <w:p w:rsidR="001222CA" w:rsidRPr="001222CA" w:rsidRDefault="001222CA" w:rsidP="001222CA">
      <w:pPr>
        <w:widowControl w:val="0"/>
        <w:numPr>
          <w:ilvl w:val="3"/>
          <w:numId w:val="38"/>
        </w:numPr>
        <w:tabs>
          <w:tab w:val="left" w:pos="1620"/>
        </w:tabs>
        <w:suppressAutoHyphens w:val="0"/>
        <w:spacing w:line="264" w:lineRule="auto"/>
        <w:ind w:left="0" w:firstLine="540"/>
        <w:rPr>
          <w:sz w:val="24"/>
          <w:szCs w:val="24"/>
        </w:rPr>
      </w:pPr>
      <w:r w:rsidRPr="001222CA">
        <w:rPr>
          <w:bCs w:val="0"/>
          <w:sz w:val="24"/>
          <w:szCs w:val="24"/>
        </w:rPr>
        <w:t>Предоставление</w:t>
      </w:r>
      <w:r w:rsidRPr="001222CA">
        <w:rPr>
          <w:sz w:val="24"/>
          <w:szCs w:val="24"/>
        </w:rPr>
        <w:t xml:space="preserve"> оригинала </w:t>
      </w:r>
      <w:r w:rsidRPr="001222CA">
        <w:rPr>
          <w:bCs w:val="0"/>
          <w:sz w:val="24"/>
          <w:szCs w:val="24"/>
        </w:rPr>
        <w:t>соглашения о неустойке</w:t>
      </w:r>
      <w:r w:rsidRPr="001222CA">
        <w:rPr>
          <w:sz w:val="24"/>
          <w:szCs w:val="24"/>
        </w:rPr>
        <w:t xml:space="preserve"> без Расписки сдачи-приемки </w:t>
      </w:r>
      <w:r w:rsidRPr="001222CA">
        <w:rPr>
          <w:bCs w:val="0"/>
          <w:sz w:val="24"/>
          <w:szCs w:val="24"/>
        </w:rPr>
        <w:t>соглашения о неустойке</w:t>
      </w:r>
      <w:r w:rsidRPr="001222CA">
        <w:rPr>
          <w:sz w:val="24"/>
          <w:szCs w:val="24"/>
        </w:rPr>
        <w:t xml:space="preserve"> будет считаться Организатором как не предоставление </w:t>
      </w:r>
      <w:r w:rsidRPr="001222CA">
        <w:rPr>
          <w:bCs w:val="0"/>
          <w:sz w:val="24"/>
          <w:szCs w:val="24"/>
        </w:rPr>
        <w:t>соглашения о неустойке</w:t>
      </w:r>
      <w:r w:rsidRPr="001222CA">
        <w:rPr>
          <w:sz w:val="24"/>
          <w:szCs w:val="24"/>
        </w:rPr>
        <w:t xml:space="preserve">, и повлечет за собой последствия, указанные в п. </w:t>
      </w:r>
      <w:r w:rsidR="0064253F">
        <w:rPr>
          <w:sz w:val="24"/>
          <w:szCs w:val="24"/>
        </w:rPr>
        <w:fldChar w:fldCharType="begin"/>
      </w:r>
      <w:r>
        <w:rPr>
          <w:sz w:val="24"/>
          <w:szCs w:val="24"/>
        </w:rPr>
        <w:instrText xml:space="preserve"> REF _Ref442190086 \r \h </w:instrText>
      </w:r>
      <w:r w:rsidR="0064253F">
        <w:rPr>
          <w:sz w:val="24"/>
          <w:szCs w:val="24"/>
        </w:rPr>
      </w:r>
      <w:r w:rsidR="0064253F">
        <w:rPr>
          <w:sz w:val="24"/>
          <w:szCs w:val="24"/>
        </w:rPr>
        <w:fldChar w:fldCharType="separate"/>
      </w:r>
      <w:r>
        <w:rPr>
          <w:sz w:val="24"/>
          <w:szCs w:val="24"/>
        </w:rPr>
        <w:t>3.3.14.9</w:t>
      </w:r>
      <w:r w:rsidR="0064253F">
        <w:rPr>
          <w:sz w:val="24"/>
          <w:szCs w:val="24"/>
        </w:rPr>
        <w:fldChar w:fldCharType="end"/>
      </w:r>
      <w:r w:rsidRPr="001222C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2" w:name="_Ref442190086"/>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2"/>
    </w:p>
    <w:p w:rsidR="00717F60" w:rsidRPr="00E71A48" w:rsidRDefault="00717F60" w:rsidP="00E71A48">
      <w:pPr>
        <w:pStyle w:val="2"/>
        <w:tabs>
          <w:tab w:val="clear" w:pos="0"/>
          <w:tab w:val="clear" w:pos="1700"/>
          <w:tab w:val="num" w:pos="709"/>
        </w:tabs>
        <w:spacing w:line="264" w:lineRule="auto"/>
      </w:pPr>
      <w:bookmarkStart w:id="393" w:name="_Ref305973214"/>
      <w:bookmarkStart w:id="394" w:name="_Toc441131335"/>
      <w:r w:rsidRPr="00E71A48">
        <w:t>Подача Заявок и их прием</w:t>
      </w:r>
      <w:bookmarkStart w:id="395" w:name="_Ref56229451"/>
      <w:bookmarkEnd w:id="374"/>
      <w:bookmarkEnd w:id="393"/>
      <w:bookmarkEnd w:id="394"/>
    </w:p>
    <w:p w:rsidR="00717F60" w:rsidRPr="00E71A48" w:rsidRDefault="00717F60" w:rsidP="00E71A48">
      <w:pPr>
        <w:pStyle w:val="3"/>
        <w:spacing w:line="264" w:lineRule="auto"/>
        <w:rPr>
          <w:szCs w:val="24"/>
        </w:rPr>
      </w:pPr>
      <w:bookmarkStart w:id="396" w:name="_Toc439323707"/>
      <w:bookmarkStart w:id="397" w:name="_Toc440361341"/>
      <w:bookmarkStart w:id="398" w:name="_Toc440376096"/>
      <w:bookmarkStart w:id="399" w:name="_Toc440376223"/>
      <w:bookmarkStart w:id="400" w:name="_Toc440382488"/>
      <w:bookmarkStart w:id="401" w:name="_Toc440447158"/>
      <w:bookmarkStart w:id="402" w:name="_Toc440632318"/>
      <w:bookmarkStart w:id="403" w:name="_Toc440875091"/>
      <w:bookmarkStart w:id="404" w:name="_Toc441131336"/>
      <w:r w:rsidRPr="00E71A48">
        <w:rPr>
          <w:szCs w:val="24"/>
        </w:rPr>
        <w:t>Подача Заявок через ЭТП</w:t>
      </w:r>
      <w:bookmarkEnd w:id="396"/>
      <w:bookmarkEnd w:id="397"/>
      <w:bookmarkEnd w:id="398"/>
      <w:bookmarkEnd w:id="399"/>
      <w:bookmarkEnd w:id="400"/>
      <w:bookmarkEnd w:id="401"/>
      <w:bookmarkEnd w:id="402"/>
      <w:bookmarkEnd w:id="403"/>
      <w:bookmarkEnd w:id="40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A20197"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10958">
        <w:rPr>
          <w:bCs w:val="0"/>
          <w:sz w:val="24"/>
          <w:szCs w:val="24"/>
        </w:rPr>
        <w:t>ЭТП в отсканированном виде в</w:t>
      </w:r>
      <w:r w:rsidR="00010958" w:rsidRPr="00010958">
        <w:rPr>
          <w:bCs w:val="0"/>
          <w:sz w:val="24"/>
          <w:szCs w:val="24"/>
        </w:rPr>
        <w:t xml:space="preserve"> (за исключением файла копии Анкеты Участника запроса предложений, выполненного в формате MS Word)</w:t>
      </w:r>
      <w:r w:rsidRPr="00010958">
        <w:rPr>
          <w:bCs w:val="0"/>
          <w:sz w:val="24"/>
          <w:szCs w:val="24"/>
        </w:rPr>
        <w:t xml:space="preserve"> доступном для прочтения формате</w:t>
      </w:r>
      <w:r w:rsidRPr="00E71A48">
        <w:rPr>
          <w:bCs w:val="0"/>
          <w:sz w:val="24"/>
          <w:szCs w:val="24"/>
        </w:rPr>
        <w:t xml:space="preserve">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частей (томов) на ЭТП </w:t>
      </w:r>
      <w:r w:rsidRPr="00A20197">
        <w:rPr>
          <w:bCs w:val="0"/>
          <w:sz w:val="24"/>
          <w:szCs w:val="24"/>
        </w:rPr>
        <w:t>не допускается.</w:t>
      </w:r>
    </w:p>
    <w:p w:rsidR="00717F60" w:rsidRPr="00A2019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5" w:name="_Ref440289953"/>
      <w:r w:rsidRPr="00A20197">
        <w:rPr>
          <w:bCs w:val="0"/>
          <w:sz w:val="24"/>
          <w:szCs w:val="24"/>
        </w:rPr>
        <w:t>Заявк</w:t>
      </w:r>
      <w:r w:rsidR="00717F60" w:rsidRPr="00A20197">
        <w:rPr>
          <w:bCs w:val="0"/>
          <w:sz w:val="24"/>
          <w:szCs w:val="24"/>
        </w:rPr>
        <w:t xml:space="preserve">и на ЭТП могут быть поданы до </w:t>
      </w:r>
      <w:r w:rsidR="002B5044" w:rsidRPr="00A20197">
        <w:rPr>
          <w:b/>
          <w:bCs w:val="0"/>
          <w:sz w:val="24"/>
          <w:szCs w:val="24"/>
        </w:rPr>
        <w:t xml:space="preserve">12 часов 00 минут </w:t>
      </w:r>
      <w:r w:rsidR="00A20197" w:rsidRPr="00A20197">
        <w:rPr>
          <w:b/>
          <w:bCs w:val="0"/>
          <w:sz w:val="24"/>
          <w:szCs w:val="24"/>
        </w:rPr>
        <w:t>11</w:t>
      </w:r>
      <w:r w:rsidR="002B5044" w:rsidRPr="00A20197">
        <w:rPr>
          <w:b/>
          <w:bCs w:val="0"/>
          <w:sz w:val="24"/>
          <w:szCs w:val="24"/>
        </w:rPr>
        <w:t xml:space="preserve"> </w:t>
      </w:r>
      <w:r w:rsidR="00A20197" w:rsidRPr="00A20197">
        <w:rPr>
          <w:b/>
          <w:bCs w:val="0"/>
          <w:sz w:val="24"/>
          <w:szCs w:val="24"/>
        </w:rPr>
        <w:t>марта</w:t>
      </w:r>
      <w:r w:rsidR="002B5044" w:rsidRPr="00A20197">
        <w:rPr>
          <w:b/>
          <w:bCs w:val="0"/>
          <w:sz w:val="24"/>
          <w:szCs w:val="24"/>
        </w:rPr>
        <w:t xml:space="preserve"> 2016 года</w:t>
      </w:r>
      <w:r w:rsidR="00336D0C" w:rsidRPr="00A20197">
        <w:rPr>
          <w:b/>
          <w:bCs w:val="0"/>
          <w:sz w:val="24"/>
          <w:szCs w:val="24"/>
        </w:rPr>
        <w:t xml:space="preserve">, </w:t>
      </w:r>
      <w:r w:rsidR="00336D0C" w:rsidRPr="00A20197">
        <w:rPr>
          <w:bCs w:val="0"/>
          <w:sz w:val="24"/>
          <w:szCs w:val="24"/>
        </w:rPr>
        <w:t xml:space="preserve">при этом предложенная Участником в Письме о подаче оферты </w:t>
      </w:r>
      <w:r w:rsidR="00336D0C" w:rsidRPr="00A20197">
        <w:rPr>
          <w:bCs w:val="0"/>
          <w:spacing w:val="-2"/>
          <w:sz w:val="24"/>
          <w:szCs w:val="24"/>
        </w:rPr>
        <w:t>(под</w:t>
      </w:r>
      <w:r w:rsidR="00336D0C" w:rsidRPr="00A20197">
        <w:rPr>
          <w:bCs w:val="0"/>
          <w:sz w:val="24"/>
          <w:szCs w:val="24"/>
        </w:rPr>
        <w:t xml:space="preserve">раздел </w:t>
      </w:r>
      <w:r w:rsidR="0064253F" w:rsidRPr="00A20197">
        <w:rPr>
          <w:bCs w:val="0"/>
          <w:sz w:val="24"/>
          <w:szCs w:val="24"/>
        </w:rPr>
        <w:fldChar w:fldCharType="begin"/>
      </w:r>
      <w:r w:rsidR="00336D0C" w:rsidRPr="00A20197">
        <w:rPr>
          <w:bCs w:val="0"/>
          <w:sz w:val="24"/>
          <w:szCs w:val="24"/>
        </w:rPr>
        <w:instrText xml:space="preserve"> REF _Ref55336310 \r \h </w:instrText>
      </w:r>
      <w:r w:rsidR="00A20197">
        <w:rPr>
          <w:bCs w:val="0"/>
          <w:sz w:val="24"/>
          <w:szCs w:val="24"/>
        </w:rPr>
        <w:instrText xml:space="preserve"> \* MERGEFORMAT </w:instrText>
      </w:r>
      <w:r w:rsidR="0064253F" w:rsidRPr="00A20197">
        <w:rPr>
          <w:bCs w:val="0"/>
          <w:sz w:val="24"/>
          <w:szCs w:val="24"/>
        </w:rPr>
      </w:r>
      <w:r w:rsidR="0064253F" w:rsidRPr="00A20197">
        <w:rPr>
          <w:bCs w:val="0"/>
          <w:sz w:val="24"/>
          <w:szCs w:val="24"/>
        </w:rPr>
        <w:fldChar w:fldCharType="separate"/>
      </w:r>
      <w:r w:rsidR="001222CA" w:rsidRPr="00A20197">
        <w:rPr>
          <w:bCs w:val="0"/>
          <w:sz w:val="24"/>
          <w:szCs w:val="24"/>
        </w:rPr>
        <w:t>5.1</w:t>
      </w:r>
      <w:r w:rsidR="0064253F" w:rsidRPr="00A20197">
        <w:rPr>
          <w:bCs w:val="0"/>
          <w:sz w:val="24"/>
          <w:szCs w:val="24"/>
        </w:rPr>
        <w:fldChar w:fldCharType="end"/>
      </w:r>
      <w:r w:rsidR="00336D0C" w:rsidRPr="00A20197">
        <w:rPr>
          <w:bCs w:val="0"/>
          <w:sz w:val="24"/>
          <w:szCs w:val="24"/>
          <w:lang w:eastAsia="ru-RU"/>
        </w:rPr>
        <w:t>)</w:t>
      </w:r>
      <w:r w:rsidR="00336D0C" w:rsidRPr="00A20197">
        <w:rPr>
          <w:bCs w:val="0"/>
          <w:sz w:val="24"/>
          <w:szCs w:val="24"/>
        </w:rPr>
        <w:t xml:space="preserve"> </w:t>
      </w:r>
      <w:r w:rsidR="00336D0C" w:rsidRPr="00A20197">
        <w:rPr>
          <w:bCs w:val="0"/>
          <w:sz w:val="24"/>
          <w:szCs w:val="24"/>
        </w:rPr>
        <w:lastRenderedPageBreak/>
        <w:t>цена должна соответствовать цене, указанной Участником на «котировочной доске» ЭТП</w:t>
      </w:r>
      <w:r w:rsidR="00717F60" w:rsidRPr="00A20197">
        <w:rPr>
          <w:bCs w:val="0"/>
          <w:sz w:val="24"/>
          <w:szCs w:val="24"/>
        </w:rPr>
        <w:t>.</w:t>
      </w:r>
      <w:bookmarkEnd w:id="405"/>
    </w:p>
    <w:p w:rsidR="00717F60" w:rsidRPr="00A20197" w:rsidRDefault="00717F60" w:rsidP="00E71A48">
      <w:pPr>
        <w:pStyle w:val="3"/>
        <w:spacing w:line="264" w:lineRule="auto"/>
        <w:rPr>
          <w:szCs w:val="24"/>
        </w:rPr>
      </w:pPr>
      <w:bookmarkStart w:id="406" w:name="_Ref115077798"/>
      <w:bookmarkStart w:id="407" w:name="_Toc439323708"/>
      <w:bookmarkStart w:id="408" w:name="_Toc440361342"/>
      <w:bookmarkStart w:id="409" w:name="_Toc440376097"/>
      <w:bookmarkStart w:id="410" w:name="_Toc440376224"/>
      <w:bookmarkStart w:id="411" w:name="_Toc440382489"/>
      <w:bookmarkStart w:id="412" w:name="_Toc440447159"/>
      <w:bookmarkStart w:id="413" w:name="_Toc440632319"/>
      <w:bookmarkStart w:id="414" w:name="_Toc440875092"/>
      <w:bookmarkStart w:id="415" w:name="_Toc441131337"/>
      <w:r w:rsidRPr="00A20197">
        <w:rPr>
          <w:szCs w:val="24"/>
        </w:rPr>
        <w:t>Подача Заявок в письменной форме</w:t>
      </w:r>
      <w:bookmarkEnd w:id="406"/>
      <w:bookmarkEnd w:id="407"/>
      <w:bookmarkEnd w:id="408"/>
      <w:bookmarkEnd w:id="409"/>
      <w:bookmarkEnd w:id="410"/>
      <w:bookmarkEnd w:id="411"/>
      <w:bookmarkEnd w:id="412"/>
      <w:bookmarkEnd w:id="413"/>
      <w:bookmarkEnd w:id="414"/>
      <w:bookmarkEnd w:id="415"/>
    </w:p>
    <w:bookmarkEnd w:id="395"/>
    <w:p w:rsidR="00717F60" w:rsidRPr="001222C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Pr="001222CA">
        <w:rPr>
          <w:bCs w:val="0"/>
          <w:sz w:val="24"/>
          <w:szCs w:val="24"/>
        </w:rPr>
        <w:t>форме не предусмотрена</w:t>
      </w:r>
      <w:r w:rsidR="001222CA" w:rsidRPr="001222CA">
        <w:rPr>
          <w:bCs w:val="0"/>
          <w:sz w:val="24"/>
          <w:szCs w:val="24"/>
        </w:rPr>
        <w:t xml:space="preserve">, за исключением документов, указанных в п.п. </w:t>
      </w:r>
      <w:r w:rsidR="00131B13">
        <w:fldChar w:fldCharType="begin"/>
      </w:r>
      <w:r w:rsidR="00131B13">
        <w:instrText xml:space="preserve"> REF _Ref442190123 \r \h  \* MERGEFORMAT </w:instrText>
      </w:r>
      <w:r w:rsidR="00131B13">
        <w:fldChar w:fldCharType="separate"/>
      </w:r>
      <w:r w:rsidR="001222CA">
        <w:rPr>
          <w:bCs w:val="0"/>
          <w:sz w:val="24"/>
          <w:szCs w:val="24"/>
        </w:rPr>
        <w:t>у)</w:t>
      </w:r>
      <w:r w:rsidR="00131B13">
        <w:fldChar w:fldCharType="end"/>
      </w:r>
      <w:r w:rsidR="001222CA" w:rsidRPr="001222CA">
        <w:rPr>
          <w:sz w:val="24"/>
          <w:szCs w:val="24"/>
        </w:rPr>
        <w:t xml:space="preserve"> п. </w:t>
      </w:r>
      <w:r w:rsidR="00131B13">
        <w:fldChar w:fldCharType="begin"/>
      </w:r>
      <w:r w:rsidR="00131B13">
        <w:instrText xml:space="preserve"> REF _Ref306005578 \r \h  \* MERGEFORMAT </w:instrText>
      </w:r>
      <w:r w:rsidR="00131B13">
        <w:fldChar w:fldCharType="separate"/>
      </w:r>
      <w:r w:rsidR="001222CA">
        <w:rPr>
          <w:sz w:val="24"/>
          <w:szCs w:val="24"/>
        </w:rPr>
        <w:t>3.3.8.3</w:t>
      </w:r>
      <w:r w:rsidR="00131B13">
        <w:fldChar w:fldCharType="end"/>
      </w:r>
      <w:r w:rsidR="001222CA" w:rsidRPr="001222CA">
        <w:rPr>
          <w:sz w:val="24"/>
          <w:szCs w:val="24"/>
        </w:rPr>
        <w:t xml:space="preserve"> и подразделе </w:t>
      </w:r>
      <w:r w:rsidR="00131B13">
        <w:fldChar w:fldCharType="begin"/>
      </w:r>
      <w:r w:rsidR="00131B13">
        <w:instrText xml:space="preserve"> REF _Ref441574649 \r \h  \* MERGEFORMAT </w:instrText>
      </w:r>
      <w:r w:rsidR="00131B13">
        <w:fldChar w:fldCharType="separate"/>
      </w:r>
      <w:r w:rsidR="001222CA">
        <w:rPr>
          <w:sz w:val="24"/>
          <w:szCs w:val="24"/>
        </w:rPr>
        <w:t>5.18</w:t>
      </w:r>
      <w:r w:rsidR="00131B13">
        <w:fldChar w:fldCharType="end"/>
      </w:r>
      <w:r w:rsidRPr="001222CA">
        <w:rPr>
          <w:bCs w:val="0"/>
          <w:sz w:val="24"/>
          <w:szCs w:val="24"/>
        </w:rPr>
        <w:t>.</w:t>
      </w:r>
    </w:p>
    <w:p w:rsidR="00717F60" w:rsidRPr="00E71A48" w:rsidRDefault="00717F60" w:rsidP="00E71A48">
      <w:pPr>
        <w:pStyle w:val="2"/>
        <w:tabs>
          <w:tab w:val="clear" w:pos="1700"/>
          <w:tab w:val="left" w:pos="709"/>
        </w:tabs>
        <w:spacing w:line="264" w:lineRule="auto"/>
      </w:pPr>
      <w:bookmarkStart w:id="416" w:name="_Ref303683883"/>
      <w:bookmarkStart w:id="417" w:name="_Toc441131338"/>
      <w:r w:rsidRPr="00E71A48">
        <w:t xml:space="preserve">Изменение и отзыв </w:t>
      </w:r>
      <w:r w:rsidR="004B5EB3" w:rsidRPr="00E71A48">
        <w:t>Заявк</w:t>
      </w:r>
      <w:r w:rsidRPr="00E71A48">
        <w:t>и</w:t>
      </w:r>
      <w:bookmarkEnd w:id="416"/>
      <w:bookmarkEnd w:id="417"/>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8" w:name="_Ref305973250"/>
      <w:bookmarkStart w:id="419" w:name="_Toc441131339"/>
      <w:r w:rsidRPr="00E71A48">
        <w:t>Оценка Заявок и проведение переговоров</w:t>
      </w:r>
      <w:bookmarkEnd w:id="418"/>
      <w:bookmarkEnd w:id="419"/>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2322"/>
      <w:bookmarkStart w:id="427" w:name="_Toc440875095"/>
      <w:bookmarkStart w:id="428" w:name="_Toc441131340"/>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31B13">
        <w:fldChar w:fldCharType="begin"/>
      </w:r>
      <w:r w:rsidR="00131B13">
        <w:instrText xml:space="preserve"> REF _Ref93089454 \n \h  \* MERGEFORMAT </w:instrText>
      </w:r>
      <w:r w:rsidR="00131B13">
        <w:fldChar w:fldCharType="separate"/>
      </w:r>
      <w:r w:rsidR="001222CA" w:rsidRPr="001222CA">
        <w:rPr>
          <w:bCs w:val="0"/>
          <w:sz w:val="24"/>
          <w:szCs w:val="24"/>
        </w:rPr>
        <w:t>3.6.2</w:t>
      </w:r>
      <w:r w:rsidR="00131B13">
        <w:fldChar w:fldCharType="end"/>
      </w:r>
      <w:r w:rsidRPr="00E71A48">
        <w:rPr>
          <w:bCs w:val="0"/>
          <w:sz w:val="24"/>
          <w:szCs w:val="24"/>
        </w:rPr>
        <w:t xml:space="preserve">), проведение (при необходимости) переговоров (пункт </w:t>
      </w:r>
      <w:r w:rsidR="00131B13">
        <w:fldChar w:fldCharType="begin"/>
      </w:r>
      <w:r w:rsidR="00131B13">
        <w:instrText xml:space="preserve"> REF _Ref303670674 \n \h  \* MERGEFORMAT </w:instrText>
      </w:r>
      <w:r w:rsidR="00131B13">
        <w:fldChar w:fldCharType="separate"/>
      </w:r>
      <w:r w:rsidR="001222CA" w:rsidRPr="001222CA">
        <w:rPr>
          <w:bCs w:val="0"/>
          <w:sz w:val="24"/>
          <w:szCs w:val="24"/>
        </w:rPr>
        <w:t>3.6.3</w:t>
      </w:r>
      <w:r w:rsidR="00131B13">
        <w:fldChar w:fldCharType="end"/>
      </w:r>
      <w:r w:rsidRPr="00E71A48">
        <w:rPr>
          <w:bCs w:val="0"/>
          <w:sz w:val="24"/>
          <w:szCs w:val="24"/>
        </w:rPr>
        <w:t>) и оценочную стадию (пункт</w:t>
      </w:r>
      <w:r w:rsidR="007F3FB7" w:rsidRPr="00E71A48">
        <w:rPr>
          <w:bCs w:val="0"/>
          <w:sz w:val="24"/>
          <w:szCs w:val="24"/>
        </w:rPr>
        <w:t xml:space="preserve"> </w:t>
      </w:r>
      <w:r w:rsidR="00131B13">
        <w:fldChar w:fldCharType="begin"/>
      </w:r>
      <w:r w:rsidR="00131B13">
        <w:instrText xml:space="preserve"> REF _Ref306138385 \r \h  \* MERGEFORMAT </w:instrText>
      </w:r>
      <w:r w:rsidR="00131B13">
        <w:fldChar w:fldCharType="separate"/>
      </w:r>
      <w:r w:rsidR="001222CA" w:rsidRPr="001222CA">
        <w:rPr>
          <w:bCs w:val="0"/>
          <w:sz w:val="24"/>
          <w:szCs w:val="24"/>
        </w:rPr>
        <w:t>3.6.4</w:t>
      </w:r>
      <w:r w:rsidR="00131B13">
        <w:fldChar w:fldCharType="end"/>
      </w:r>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2323"/>
      <w:bookmarkStart w:id="437" w:name="_Toc440875096"/>
      <w:bookmarkStart w:id="438" w:name="_Toc441131341"/>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w:t>
      </w:r>
      <w:r w:rsidRPr="00E71A48">
        <w:rPr>
          <w:bCs w:val="0"/>
          <w:sz w:val="24"/>
          <w:szCs w:val="24"/>
        </w:rPr>
        <w:lastRenderedPageBreak/>
        <w:t xml:space="preserve">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9"/>
      <w:bookmarkEnd w:id="440"/>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в существенной мере не отвечают требованиям к оформлению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 xml:space="preserve">поданы Участниками, которые не отвечают требованиям настоящей Документации по запросу предложений; </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after="100" w:line="264" w:lineRule="auto"/>
        <w:rPr>
          <w:sz w:val="24"/>
          <w:szCs w:val="24"/>
        </w:rPr>
      </w:pPr>
      <w:r w:rsidRPr="006C69B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31B13">
        <w:fldChar w:fldCharType="begin"/>
      </w:r>
      <w:r w:rsidR="00131B13">
        <w:instrText xml:space="preserve"> REF _Ref306176386 \r \h  \* MERGEFORMAT </w:instrText>
      </w:r>
      <w:r w:rsidR="00131B13">
        <w:fldChar w:fldCharType="separate"/>
      </w:r>
      <w:r w:rsidR="001222CA" w:rsidRPr="001222CA">
        <w:rPr>
          <w:sz w:val="24"/>
          <w:szCs w:val="24"/>
        </w:rPr>
        <w:t>3.3.14</w:t>
      </w:r>
      <w:r w:rsidR="00131B1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2324"/>
      <w:bookmarkStart w:id="449" w:name="_Toc440875097"/>
      <w:bookmarkStart w:id="450" w:name="_Toc441131342"/>
      <w:r w:rsidRPr="00E71A48">
        <w:rPr>
          <w:szCs w:val="24"/>
        </w:rPr>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2325"/>
      <w:bookmarkStart w:id="459" w:name="_Toc440875098"/>
      <w:bookmarkStart w:id="460" w:name="_Toc441131343"/>
      <w:r w:rsidRPr="00E71A48">
        <w:rPr>
          <w:szCs w:val="24"/>
        </w:rPr>
        <w:lastRenderedPageBreak/>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1" w:name="_Ref303250967"/>
      <w:bookmarkStart w:id="462" w:name="_Toc305697378"/>
      <w:bookmarkStart w:id="463" w:name="_Toc441131344"/>
      <w:bookmarkStart w:id="464" w:name="_Toc255985696"/>
      <w:r w:rsidRPr="00E71A48">
        <w:t>Аукционная процедура понижени</w:t>
      </w:r>
      <w:r w:rsidR="00E60F8E" w:rsidRPr="00E71A48">
        <w:t>я</w:t>
      </w:r>
      <w:r w:rsidRPr="00E71A48">
        <w:t xml:space="preserve"> цены (переторжка)</w:t>
      </w:r>
      <w:bookmarkEnd w:id="461"/>
      <w:bookmarkEnd w:id="462"/>
      <w:bookmarkEnd w:id="463"/>
      <w:r w:rsidRPr="00E71A48">
        <w:t xml:space="preserve"> </w:t>
      </w:r>
    </w:p>
    <w:bookmarkEnd w:id="464"/>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5"/>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6" w:name="_Ref306353005"/>
      <w:r w:rsidRPr="00985B2A">
        <w:rPr>
          <w:sz w:val="24"/>
          <w:szCs w:val="24"/>
          <w:lang w:eastAsia="ru-RU"/>
        </w:rPr>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lastRenderedPageBreak/>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131B13">
        <w:fldChar w:fldCharType="begin"/>
      </w:r>
      <w:r w:rsidR="00131B13">
        <w:instrText xml:space="preserve"> REF _Ref306352987 \r \h  \* MERGEFORMAT </w:instrText>
      </w:r>
      <w:r w:rsidR="00131B13">
        <w:fldChar w:fldCharType="separate"/>
      </w:r>
      <w:r w:rsidR="001222CA" w:rsidRPr="001222CA">
        <w:rPr>
          <w:iCs/>
          <w:sz w:val="24"/>
          <w:szCs w:val="24"/>
          <w:lang w:eastAsia="ru-RU"/>
        </w:rPr>
        <w:t>3.7.3</w:t>
      </w:r>
      <w:r w:rsidR="00131B13">
        <w:fldChar w:fldCharType="end"/>
      </w:r>
      <w:r w:rsidRPr="00E71A48">
        <w:rPr>
          <w:iCs/>
          <w:sz w:val="24"/>
          <w:szCs w:val="24"/>
          <w:lang w:eastAsia="ru-RU"/>
        </w:rPr>
        <w:t xml:space="preserve"> - </w:t>
      </w:r>
      <w:r w:rsidR="00131B13">
        <w:fldChar w:fldCharType="begin"/>
      </w:r>
      <w:r w:rsidR="00131B13">
        <w:instrText xml:space="preserve"> REF _Ref306353005 \r \h  \* MERGEFORMAT </w:instrText>
      </w:r>
      <w:r w:rsidR="00131B13">
        <w:fldChar w:fldCharType="separate"/>
      </w:r>
      <w:r w:rsidR="001222CA" w:rsidRPr="001222CA">
        <w:rPr>
          <w:iCs/>
          <w:sz w:val="24"/>
          <w:szCs w:val="24"/>
          <w:lang w:eastAsia="ru-RU"/>
        </w:rPr>
        <w:t>3.7.5</w:t>
      </w:r>
      <w:r w:rsidR="00131B13">
        <w:fldChar w:fldCharType="end"/>
      </w:r>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1345"/>
      <w:r w:rsidRPr="00E71A48">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1" w:name="_Ref303251044"/>
      <w:bookmarkStart w:id="472" w:name="_Toc441131346"/>
      <w:bookmarkStart w:id="473" w:name="_Ref191386295"/>
      <w:r w:rsidRPr="00E71A48">
        <w:t>Признание запроса предложений несостоявшимся</w:t>
      </w:r>
      <w:bookmarkEnd w:id="471"/>
      <w:bookmarkEnd w:id="472"/>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31B13">
        <w:fldChar w:fldCharType="begin"/>
      </w:r>
      <w:r w:rsidR="00131B13">
        <w:instrText xml:space="preserve"> REF _Ref294695546 \r \h  \* MERGEFORMAT </w:instrText>
      </w:r>
      <w:r w:rsidR="00131B13">
        <w:fldChar w:fldCharType="separate"/>
      </w:r>
      <w:r w:rsidR="001222CA" w:rsidRPr="001222CA">
        <w:rPr>
          <w:bCs w:val="0"/>
          <w:sz w:val="24"/>
          <w:szCs w:val="24"/>
        </w:rPr>
        <w:t xml:space="preserve"> 1.2.6 </w:t>
      </w:r>
      <w:r w:rsidR="00131B13">
        <w:fldChar w:fldCharType="end"/>
      </w:r>
      <w:r w:rsidRPr="00E71A48">
        <w:rPr>
          <w:bCs w:val="0"/>
          <w:sz w:val="24"/>
          <w:szCs w:val="24"/>
        </w:rPr>
        <w:t>и/или в срок, определенный в п.</w:t>
      </w:r>
      <w:r w:rsidR="001716DB" w:rsidRPr="00E71A48">
        <w:rPr>
          <w:bCs w:val="0"/>
          <w:sz w:val="24"/>
          <w:szCs w:val="24"/>
        </w:rPr>
        <w:t xml:space="preserve"> </w:t>
      </w:r>
      <w:r w:rsidR="00131B13">
        <w:fldChar w:fldCharType="begin"/>
      </w:r>
      <w:r w:rsidR="00131B13">
        <w:instrText xml:space="preserve"> REF _Ref294695403 \n \h  \* MERGEFORMAT </w:instrText>
      </w:r>
      <w:r w:rsidR="00131B13">
        <w:fldChar w:fldCharType="separate"/>
      </w:r>
      <w:r w:rsidR="001222CA" w:rsidRPr="001222CA">
        <w:rPr>
          <w:bCs w:val="0"/>
          <w:sz w:val="24"/>
          <w:szCs w:val="24"/>
        </w:rPr>
        <w:t>3.10.3</w:t>
      </w:r>
      <w:r w:rsidR="00131B1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31B13">
        <w:fldChar w:fldCharType="begin"/>
      </w:r>
      <w:r w:rsidR="00131B13">
        <w:instrText xml:space="preserve"> REF _Ref305979053 \r \h  \* MERGEFORMAT </w:instrText>
      </w:r>
      <w:r w:rsidR="00131B13">
        <w:fldChar w:fldCharType="separate"/>
      </w:r>
      <w:r w:rsidR="001222CA" w:rsidRPr="001222CA">
        <w:rPr>
          <w:bCs w:val="0"/>
          <w:sz w:val="24"/>
          <w:szCs w:val="24"/>
        </w:rPr>
        <w:t>3.10.4</w:t>
      </w:r>
      <w:r w:rsidR="00131B1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w:t>
      </w:r>
      <w:r w:rsidRPr="00414CAF">
        <w:rPr>
          <w:bCs w:val="0"/>
          <w:sz w:val="24"/>
          <w:szCs w:val="24"/>
        </w:rPr>
        <w:lastRenderedPageBreak/>
        <w:t xml:space="preserve">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134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4253F">
        <w:rPr>
          <w:sz w:val="24"/>
          <w:szCs w:val="24"/>
        </w:rPr>
        <w:fldChar w:fldCharType="begin"/>
      </w:r>
      <w:r w:rsidR="005818B2">
        <w:rPr>
          <w:sz w:val="24"/>
          <w:szCs w:val="24"/>
        </w:rPr>
        <w:instrText xml:space="preserve"> REF _Ref440272931 \r \h </w:instrText>
      </w:r>
      <w:r w:rsidR="0064253F">
        <w:rPr>
          <w:sz w:val="24"/>
          <w:szCs w:val="24"/>
        </w:rPr>
      </w:r>
      <w:r w:rsidR="0064253F">
        <w:rPr>
          <w:sz w:val="24"/>
          <w:szCs w:val="24"/>
        </w:rPr>
        <w:fldChar w:fldCharType="separate"/>
      </w:r>
      <w:r w:rsidR="001222CA">
        <w:rPr>
          <w:sz w:val="24"/>
          <w:szCs w:val="24"/>
        </w:rPr>
        <w:t>2</w:t>
      </w:r>
      <w:r w:rsidR="0064253F">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2" w:name="_Ref303694483"/>
      <w:bookmarkStart w:id="493" w:name="_Toc305835590"/>
      <w:bookmarkStart w:id="494" w:name="_Ref306140451"/>
      <w:bookmarkStart w:id="495" w:name="_Toc441131349"/>
      <w:r w:rsidRPr="006E1884">
        <w:t xml:space="preserve">Уведомление о результатах </w:t>
      </w:r>
      <w:bookmarkEnd w:id="492"/>
      <w:bookmarkEnd w:id="493"/>
      <w:r w:rsidRPr="006E1884">
        <w:t>запроса предложений</w:t>
      </w:r>
      <w:bookmarkEnd w:id="494"/>
      <w:bookmarkEnd w:id="495"/>
    </w:p>
    <w:bookmarkEnd w:id="490"/>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131B13">
        <w:fldChar w:fldCharType="begin"/>
      </w:r>
      <w:r w:rsidR="00131B13">
        <w:instrText xml:space="preserve"> REF _Ref191386085 \r \h  \* MERGEFORMAT </w:instrText>
      </w:r>
      <w:r w:rsidR="00131B13">
        <w:fldChar w:fldCharType="separate"/>
      </w:r>
      <w:r w:rsidR="001222CA" w:rsidRPr="001222CA">
        <w:rPr>
          <w:iCs/>
          <w:sz w:val="24"/>
          <w:szCs w:val="24"/>
        </w:rPr>
        <w:t>1.1.1</w:t>
      </w:r>
      <w:r w:rsidR="00131B1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135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135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2334"/>
      <w:bookmarkStart w:id="526" w:name="_Toc440875107"/>
      <w:bookmarkStart w:id="527" w:name="_Toc44113135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A20197">
        <w:rPr>
          <w:b w:val="0"/>
          <w:szCs w:val="24"/>
        </w:rPr>
        <w:t xml:space="preserve">Лоту №1 (подраздел </w:t>
      </w:r>
      <w:r w:rsidR="0064253F" w:rsidRPr="00A20197">
        <w:rPr>
          <w:b w:val="0"/>
          <w:szCs w:val="24"/>
        </w:rPr>
        <w:fldChar w:fldCharType="begin"/>
      </w:r>
      <w:r w:rsidR="00A154B7" w:rsidRPr="00A20197">
        <w:rPr>
          <w:b w:val="0"/>
          <w:szCs w:val="24"/>
        </w:rPr>
        <w:instrText xml:space="preserve"> REF _Ref440275279 \r \h </w:instrText>
      </w:r>
      <w:r w:rsidR="00A20197">
        <w:rPr>
          <w:b w:val="0"/>
          <w:szCs w:val="24"/>
        </w:rPr>
        <w:instrText xml:space="preserve"> \* MERGEFORMAT </w:instrText>
      </w:r>
      <w:r w:rsidR="0064253F" w:rsidRPr="00A20197">
        <w:rPr>
          <w:b w:val="0"/>
          <w:szCs w:val="24"/>
        </w:rPr>
      </w:r>
      <w:r w:rsidR="0064253F" w:rsidRPr="00A20197">
        <w:rPr>
          <w:b w:val="0"/>
          <w:szCs w:val="24"/>
        </w:rPr>
        <w:fldChar w:fldCharType="separate"/>
      </w:r>
      <w:r w:rsidR="001222CA" w:rsidRPr="00A20197">
        <w:rPr>
          <w:b w:val="0"/>
          <w:szCs w:val="24"/>
        </w:rPr>
        <w:t>1.1.4</w:t>
      </w:r>
      <w:r w:rsidR="0064253F" w:rsidRPr="00A20197">
        <w:rPr>
          <w:b w:val="0"/>
          <w:szCs w:val="24"/>
        </w:rPr>
        <w:fldChar w:fldCharType="end"/>
      </w:r>
      <w:r w:rsidR="00A154B7" w:rsidRPr="00A20197">
        <w:rPr>
          <w:b w:val="0"/>
          <w:szCs w:val="24"/>
        </w:rPr>
        <w:t>)</w:t>
      </w:r>
      <w:r w:rsidRPr="00A20197">
        <w:rPr>
          <w:b w:val="0"/>
          <w:szCs w:val="24"/>
        </w:rPr>
        <w:t xml:space="preserve"> изложен</w:t>
      </w:r>
      <w:r w:rsidR="00F463E8" w:rsidRPr="00A20197">
        <w:rPr>
          <w:b w:val="0"/>
          <w:szCs w:val="24"/>
        </w:rPr>
        <w:t>о(</w:t>
      </w:r>
      <w:r w:rsidRPr="00A20197">
        <w:rPr>
          <w:b w:val="0"/>
          <w:szCs w:val="24"/>
        </w:rPr>
        <w:t>ы</w:t>
      </w:r>
      <w:r w:rsidR="00F463E8" w:rsidRPr="00A20197">
        <w:rPr>
          <w:b w:val="0"/>
          <w:szCs w:val="24"/>
        </w:rPr>
        <w:t>)</w:t>
      </w:r>
      <w:r w:rsidRPr="00A20197">
        <w:rPr>
          <w:b w:val="0"/>
          <w:szCs w:val="24"/>
        </w:rPr>
        <w:t xml:space="preserve"> в Приложении №1, которое является неотъемлемым приложением к настоящей документации и предоставляется </w:t>
      </w:r>
      <w:r w:rsidR="0021751A" w:rsidRPr="00A20197">
        <w:rPr>
          <w:b w:val="0"/>
          <w:szCs w:val="24"/>
        </w:rPr>
        <w:t>Участник</w:t>
      </w:r>
      <w:r w:rsidRPr="00A20197">
        <w:rPr>
          <w:b w:val="0"/>
          <w:szCs w:val="24"/>
        </w:rPr>
        <w:t>ам вместе с ней в качестве отдельного</w:t>
      </w:r>
      <w:r w:rsidRPr="003803A7">
        <w:rPr>
          <w:b w:val="0"/>
          <w:szCs w:val="24"/>
        </w:rPr>
        <w:t xml:space="preserve">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135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2336"/>
      <w:bookmarkStart w:id="546" w:name="_Toc440875109"/>
      <w:bookmarkStart w:id="547" w:name="_Toc44113135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135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135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113135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64253F">
        <w:rPr>
          <w:sz w:val="24"/>
          <w:szCs w:val="24"/>
        </w:rPr>
        <w:fldChar w:fldCharType="begin"/>
      </w:r>
      <w:r w:rsidR="00673C59">
        <w:rPr>
          <w:sz w:val="24"/>
          <w:szCs w:val="24"/>
        </w:rPr>
        <w:instrText xml:space="preserve"> REF _Ref299109207 \r \h </w:instrText>
      </w:r>
      <w:r w:rsidR="0064253F">
        <w:rPr>
          <w:sz w:val="24"/>
          <w:szCs w:val="24"/>
        </w:rPr>
      </w:r>
      <w:r w:rsidR="0064253F">
        <w:rPr>
          <w:sz w:val="24"/>
          <w:szCs w:val="24"/>
        </w:rPr>
        <w:fldChar w:fldCharType="separate"/>
      </w:r>
      <w:r w:rsidR="001222CA">
        <w:rPr>
          <w:sz w:val="24"/>
          <w:szCs w:val="24"/>
        </w:rPr>
        <w:t>3.3.14.6</w:t>
      </w:r>
      <w:r w:rsidR="0064253F">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2341"/>
      <w:bookmarkStart w:id="597" w:name="_Toc440875113"/>
      <w:bookmarkStart w:id="598" w:name="_Toc44113135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4253F">
        <w:rPr>
          <w:sz w:val="24"/>
          <w:szCs w:val="24"/>
        </w:rPr>
        <w:fldChar w:fldCharType="begin"/>
      </w:r>
      <w:r w:rsidR="00673C59">
        <w:rPr>
          <w:sz w:val="24"/>
          <w:szCs w:val="24"/>
        </w:rPr>
        <w:instrText xml:space="preserve"> REF _Ref306008743 \r \h </w:instrText>
      </w:r>
      <w:r w:rsidR="0064253F">
        <w:rPr>
          <w:sz w:val="24"/>
          <w:szCs w:val="24"/>
        </w:rPr>
      </w:r>
      <w:r w:rsidR="0064253F">
        <w:rPr>
          <w:sz w:val="24"/>
          <w:szCs w:val="24"/>
        </w:rPr>
        <w:fldChar w:fldCharType="separate"/>
      </w:r>
      <w:r w:rsidR="001222CA">
        <w:rPr>
          <w:sz w:val="24"/>
          <w:szCs w:val="24"/>
        </w:rPr>
        <w:t>3.3.4</w:t>
      </w:r>
      <w:r w:rsidR="0064253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4253F">
        <w:rPr>
          <w:sz w:val="24"/>
          <w:szCs w:val="24"/>
        </w:rPr>
        <w:fldChar w:fldCharType="begin"/>
      </w:r>
      <w:r w:rsidR="00D56F8C">
        <w:rPr>
          <w:sz w:val="24"/>
          <w:szCs w:val="24"/>
        </w:rPr>
        <w:instrText xml:space="preserve"> REF _Ref55279015 \r \h </w:instrText>
      </w:r>
      <w:r w:rsidR="0064253F">
        <w:rPr>
          <w:sz w:val="24"/>
          <w:szCs w:val="24"/>
        </w:rPr>
      </w:r>
      <w:r w:rsidR="0064253F">
        <w:rPr>
          <w:sz w:val="24"/>
          <w:szCs w:val="24"/>
        </w:rPr>
        <w:fldChar w:fldCharType="separate"/>
      </w:r>
      <w:r w:rsidR="001222CA">
        <w:rPr>
          <w:sz w:val="24"/>
          <w:szCs w:val="24"/>
        </w:rPr>
        <w:t>3.3.1.6</w:t>
      </w:r>
      <w:r w:rsidR="0064253F">
        <w:rPr>
          <w:sz w:val="24"/>
          <w:szCs w:val="24"/>
        </w:rPr>
        <w:fldChar w:fldCharType="end"/>
      </w:r>
      <w:r w:rsidRPr="00492C8B">
        <w:rPr>
          <w:sz w:val="24"/>
          <w:szCs w:val="24"/>
        </w:rPr>
        <w:t xml:space="preserve"> и </w:t>
      </w:r>
      <w:r w:rsidR="0064253F">
        <w:rPr>
          <w:sz w:val="24"/>
          <w:szCs w:val="24"/>
        </w:rPr>
        <w:fldChar w:fldCharType="begin"/>
      </w:r>
      <w:r w:rsidR="00D56F8C">
        <w:rPr>
          <w:sz w:val="24"/>
          <w:szCs w:val="24"/>
        </w:rPr>
        <w:instrText xml:space="preserve"> REF _Ref195087786 \r \h </w:instrText>
      </w:r>
      <w:r w:rsidR="0064253F">
        <w:rPr>
          <w:sz w:val="24"/>
          <w:szCs w:val="24"/>
        </w:rPr>
      </w:r>
      <w:r w:rsidR="0064253F">
        <w:rPr>
          <w:sz w:val="24"/>
          <w:szCs w:val="24"/>
        </w:rPr>
        <w:fldChar w:fldCharType="separate"/>
      </w:r>
      <w:r w:rsidR="001222CA">
        <w:rPr>
          <w:sz w:val="24"/>
          <w:szCs w:val="24"/>
        </w:rPr>
        <w:t>3.3.1.7</w:t>
      </w:r>
      <w:r w:rsidR="0064253F">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r w:rsidR="00131B13">
        <w:fldChar w:fldCharType="begin"/>
      </w:r>
      <w:r w:rsidR="00131B13">
        <w:instrText xml:space="preserve"> REF _Ref441052031 \r \h  \* MERGEFORMAT </w:instrText>
      </w:r>
      <w:r w:rsidR="00131B13">
        <w:fldChar w:fldCharType="separate"/>
      </w:r>
      <w:r w:rsidR="001222CA" w:rsidRPr="001222CA">
        <w:rPr>
          <w:sz w:val="24"/>
          <w:szCs w:val="24"/>
        </w:rPr>
        <w:t>5.1.2.3</w:t>
      </w:r>
      <w:r w:rsidR="00131B13">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64253F">
        <w:rPr>
          <w:sz w:val="24"/>
          <w:szCs w:val="24"/>
        </w:rPr>
        <w:fldChar w:fldCharType="begin"/>
      </w:r>
      <w:r>
        <w:rPr>
          <w:sz w:val="24"/>
          <w:szCs w:val="24"/>
        </w:rPr>
        <w:instrText xml:space="preserve"> REF _Ref441051750 \r \h </w:instrText>
      </w:r>
      <w:r w:rsidR="0064253F">
        <w:rPr>
          <w:sz w:val="24"/>
          <w:szCs w:val="24"/>
        </w:rPr>
      </w:r>
      <w:r w:rsidR="0064253F">
        <w:rPr>
          <w:sz w:val="24"/>
          <w:szCs w:val="24"/>
        </w:rPr>
        <w:fldChar w:fldCharType="separate"/>
      </w:r>
      <w:r w:rsidR="001222CA">
        <w:rPr>
          <w:sz w:val="24"/>
          <w:szCs w:val="24"/>
        </w:rPr>
        <w:t>3.3.7.1</w:t>
      </w:r>
      <w:r w:rsidR="0064253F">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1131359"/>
      <w:r>
        <w:rPr>
          <w:szCs w:val="24"/>
        </w:rPr>
        <w:lastRenderedPageBreak/>
        <w:t>Антикоррупционные обязательства (Форма 1.1).</w:t>
      </w:r>
      <w:bookmarkEnd w:id="606"/>
      <w:bookmarkEnd w:id="607"/>
      <w:bookmarkEnd w:id="608"/>
      <w:bookmarkEnd w:id="609"/>
    </w:p>
    <w:p w:rsidR="00920CB0" w:rsidRPr="00920CB0"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2343"/>
      <w:bookmarkStart w:id="619" w:name="_Toc440875115"/>
      <w:bookmarkStart w:id="620" w:name="_Toc441131360"/>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1"/>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2345"/>
      <w:bookmarkStart w:id="650" w:name="_Toc440875117"/>
      <w:bookmarkStart w:id="651" w:name="_Toc441131362"/>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CC668E">
        <w:rPr>
          <w:szCs w:val="24"/>
        </w:rPr>
        <w:t xml:space="preserve"> </w:t>
      </w:r>
      <w:r w:rsidR="00CC668E"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A20197" w:rsidRPr="00A20197" w:rsidRDefault="00D10B94" w:rsidP="00A20197">
      <w:pPr>
        <w:spacing w:before="120"/>
        <w:ind w:left="227" w:firstLine="0"/>
        <w:rPr>
          <w:b/>
          <w:bCs w:val="0"/>
          <w:i/>
          <w:iCs/>
          <w:snapToGrid w:val="0"/>
          <w:color w:val="000000"/>
          <w:sz w:val="24"/>
          <w:szCs w:val="24"/>
        </w:rPr>
      </w:pPr>
      <w:r w:rsidRPr="00D10B94">
        <w:rPr>
          <w:b/>
          <w:i/>
          <w:sz w:val="24"/>
          <w:szCs w:val="24"/>
          <w:highlight w:val="yellow"/>
        </w:rPr>
        <w:t xml:space="preserve">Сводная таблица стоимости услуг </w:t>
      </w:r>
      <w:r w:rsidR="00A20197" w:rsidRPr="00D10B94">
        <w:rPr>
          <w:b/>
          <w:i/>
          <w:sz w:val="24"/>
          <w:szCs w:val="24"/>
          <w:highlight w:val="yellow"/>
        </w:rPr>
        <w:t>заполняется на основании следующих таблиц приведенных в Приложении №1 к закупочной документации</w:t>
      </w:r>
      <w:r w:rsidRPr="00D10B94">
        <w:rPr>
          <w:b/>
          <w:i/>
          <w:sz w:val="24"/>
          <w:szCs w:val="24"/>
          <w:highlight w:val="yellow"/>
        </w:rPr>
        <w:t xml:space="preserve"> </w:t>
      </w:r>
      <w:r w:rsidR="00A20197" w:rsidRPr="00D10B94">
        <w:rPr>
          <w:b/>
          <w:i/>
          <w:sz w:val="24"/>
          <w:szCs w:val="24"/>
          <w:highlight w:val="yellow"/>
        </w:rPr>
        <w:t xml:space="preserve">(Техническом задании): </w:t>
      </w:r>
      <w:bookmarkStart w:id="652" w:name="_Toc404156422"/>
      <w:bookmarkStart w:id="653" w:name="_Toc404156506"/>
      <w:r w:rsidRPr="00D10B94">
        <w:rPr>
          <w:b/>
          <w:i/>
          <w:sz w:val="24"/>
          <w:szCs w:val="24"/>
          <w:highlight w:val="yellow"/>
        </w:rPr>
        <w:t>«Таблица укрупненных расценок на техническое обслуживание ВОЛС</w:t>
      </w:r>
      <w:bookmarkEnd w:id="652"/>
      <w:bookmarkEnd w:id="653"/>
      <w:r w:rsidRPr="00D10B94">
        <w:rPr>
          <w:b/>
          <w:i/>
          <w:sz w:val="24"/>
          <w:szCs w:val="24"/>
          <w:highlight w:val="yellow"/>
        </w:rPr>
        <w:t xml:space="preserve">»; </w:t>
      </w:r>
      <w:r w:rsidR="00A20197" w:rsidRPr="00D10B94">
        <w:rPr>
          <w:b/>
          <w:i/>
          <w:sz w:val="24"/>
          <w:szCs w:val="24"/>
          <w:highlight w:val="yellow"/>
        </w:rPr>
        <w:t>«</w:t>
      </w:r>
      <w:r w:rsidR="00A20197" w:rsidRPr="00D10B94">
        <w:rPr>
          <w:b/>
          <w:i/>
          <w:snapToGrid w:val="0"/>
          <w:sz w:val="24"/>
          <w:szCs w:val="24"/>
          <w:highlight w:val="yellow"/>
        </w:rPr>
        <w:t xml:space="preserve">Таблица укрупненных расценок </w:t>
      </w:r>
      <w:r w:rsidR="00A20197" w:rsidRPr="00D10B94">
        <w:rPr>
          <w:b/>
          <w:i/>
          <w:sz w:val="24"/>
          <w:szCs w:val="24"/>
          <w:highlight w:val="yellow"/>
        </w:rPr>
        <w:t>на техническое обслуживание</w:t>
      </w:r>
      <w:r w:rsidR="00A20197" w:rsidRPr="00D10B94">
        <w:rPr>
          <w:b/>
          <w:i/>
          <w:snapToGrid w:val="0"/>
          <w:sz w:val="24"/>
          <w:szCs w:val="24"/>
          <w:highlight w:val="yellow"/>
        </w:rPr>
        <w:t xml:space="preserve"> волокна в муфте»; </w:t>
      </w:r>
      <w:r w:rsidR="00A20197" w:rsidRPr="00D10B94">
        <w:rPr>
          <w:b/>
          <w:i/>
          <w:sz w:val="24"/>
          <w:szCs w:val="24"/>
          <w:highlight w:val="yellow"/>
        </w:rPr>
        <w:t>«</w:t>
      </w:r>
      <w:r w:rsidR="00A20197" w:rsidRPr="00D10B94">
        <w:rPr>
          <w:b/>
          <w:i/>
          <w:snapToGrid w:val="0"/>
          <w:sz w:val="24"/>
          <w:szCs w:val="24"/>
          <w:highlight w:val="yellow"/>
        </w:rPr>
        <w:t xml:space="preserve">Таблица укрупненных расценок </w:t>
      </w:r>
      <w:r w:rsidR="00A20197" w:rsidRPr="00D10B94">
        <w:rPr>
          <w:b/>
          <w:i/>
          <w:sz w:val="24"/>
          <w:szCs w:val="24"/>
          <w:highlight w:val="yellow"/>
        </w:rPr>
        <w:t>на техническое обслуживание</w:t>
      </w:r>
      <w:r w:rsidR="00A20197" w:rsidRPr="00D10B94">
        <w:rPr>
          <w:b/>
          <w:i/>
          <w:snapToGrid w:val="0"/>
          <w:sz w:val="24"/>
          <w:szCs w:val="24"/>
          <w:highlight w:val="yellow"/>
        </w:rPr>
        <w:t xml:space="preserve"> оптического кросса»; «Таблица укрупненных расценок на проведение маркировочных работ»; «Таблица укрупненных расценок </w:t>
      </w:r>
      <w:r w:rsidR="00A20197" w:rsidRPr="00D10B94">
        <w:rPr>
          <w:b/>
          <w:i/>
          <w:sz w:val="24"/>
          <w:szCs w:val="24"/>
          <w:highlight w:val="yellow"/>
        </w:rPr>
        <w:t>на техническое обслуживание ВОЛС в</w:t>
      </w:r>
      <w:r w:rsidR="00A20197" w:rsidRPr="00D10B94">
        <w:rPr>
          <w:b/>
          <w:i/>
          <w:snapToGrid w:val="0"/>
          <w:sz w:val="24"/>
          <w:szCs w:val="24"/>
          <w:highlight w:val="yellow"/>
        </w:rPr>
        <w:t xml:space="preserve"> телефонной кабельной канализации»</w:t>
      </w:r>
      <w:r w:rsidRPr="00D10B94">
        <w:rPr>
          <w:b/>
          <w:i/>
          <w:snapToGrid w:val="0"/>
          <w:sz w:val="24"/>
          <w:szCs w:val="24"/>
          <w:highlight w:val="yellow"/>
        </w:rPr>
        <w:t>.</w:t>
      </w:r>
    </w:p>
    <w:p w:rsidR="00A20197" w:rsidRPr="00A20197" w:rsidRDefault="00A20197" w:rsidP="00A20197">
      <w:pPr>
        <w:jc w:val="left"/>
        <w:rPr>
          <w:b/>
          <w:i/>
          <w:sz w:val="24"/>
          <w:szCs w:val="24"/>
        </w:rPr>
      </w:pP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324FAE" w:rsidRDefault="009E490A" w:rsidP="005347FA">
            <w:pPr>
              <w:pStyle w:val="aff0"/>
              <w:spacing w:before="0" w:after="0"/>
              <w:rPr>
                <w:sz w:val="24"/>
                <w:szCs w:val="24"/>
                <w:highlight w:val="yellow"/>
              </w:rPr>
            </w:pPr>
            <w:r w:rsidRPr="00324FAE">
              <w:rPr>
                <w:sz w:val="24"/>
                <w:szCs w:val="24"/>
                <w:highlight w:val="yellow"/>
              </w:rPr>
              <w:t>№ п/п</w:t>
            </w:r>
          </w:p>
        </w:tc>
        <w:tc>
          <w:tcPr>
            <w:tcW w:w="5943"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Вид услуг</w:t>
            </w:r>
          </w:p>
        </w:tc>
        <w:tc>
          <w:tcPr>
            <w:tcW w:w="1559"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Ед. изм.</w:t>
            </w:r>
          </w:p>
        </w:tc>
        <w:tc>
          <w:tcPr>
            <w:tcW w:w="1701" w:type="dxa"/>
            <w:vAlign w:val="center"/>
          </w:tcPr>
          <w:p w:rsidR="009E490A" w:rsidRPr="00324FAE" w:rsidRDefault="009E490A" w:rsidP="00A20197">
            <w:pPr>
              <w:spacing w:line="240" w:lineRule="auto"/>
              <w:ind w:firstLine="0"/>
              <w:jc w:val="center"/>
              <w:rPr>
                <w:sz w:val="24"/>
                <w:szCs w:val="24"/>
                <w:highlight w:val="yellow"/>
              </w:rPr>
            </w:pPr>
            <w:r w:rsidRPr="00324FAE">
              <w:rPr>
                <w:sz w:val="24"/>
                <w:szCs w:val="24"/>
                <w:highlight w:val="yellow"/>
              </w:rPr>
              <w:t>Цена единицы без НДС, руб.</w:t>
            </w:r>
          </w:p>
        </w:tc>
        <w:tc>
          <w:tcPr>
            <w:tcW w:w="1843" w:type="dxa"/>
            <w:vAlign w:val="center"/>
          </w:tcPr>
          <w:p w:rsidR="009E490A" w:rsidRPr="00324FAE" w:rsidRDefault="009E490A" w:rsidP="00A20197">
            <w:pPr>
              <w:spacing w:line="240" w:lineRule="auto"/>
              <w:ind w:firstLine="0"/>
              <w:jc w:val="center"/>
              <w:rPr>
                <w:sz w:val="24"/>
                <w:szCs w:val="24"/>
                <w:highlight w:val="yellow"/>
              </w:rPr>
            </w:pPr>
            <w:r w:rsidRPr="00324FAE">
              <w:rPr>
                <w:sz w:val="24"/>
                <w:szCs w:val="24"/>
                <w:highlight w:val="yellow"/>
              </w:rPr>
              <w:t>Цена единицы с НДС, руб.</w:t>
            </w:r>
          </w:p>
        </w:tc>
        <w:tc>
          <w:tcPr>
            <w:tcW w:w="3827"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Примечания</w:t>
            </w:r>
          </w:p>
        </w:tc>
      </w:tr>
      <w:tr w:rsidR="00DB1BF4" w:rsidRPr="00324FAE" w:rsidTr="009E490A">
        <w:trPr>
          <w:trHeight w:val="284"/>
        </w:trPr>
        <w:tc>
          <w:tcPr>
            <w:tcW w:w="15451" w:type="dxa"/>
            <w:gridSpan w:val="6"/>
          </w:tcPr>
          <w:p w:rsidR="00DB1BF4" w:rsidRPr="00324FAE" w:rsidRDefault="00DB1BF4" w:rsidP="00DB1BF4">
            <w:pPr>
              <w:pStyle w:val="aff1"/>
              <w:numPr>
                <w:ilvl w:val="0"/>
                <w:numId w:val="89"/>
              </w:numPr>
              <w:tabs>
                <w:tab w:val="left" w:pos="-1951"/>
              </w:tabs>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r w:rsidRPr="00324FAE">
              <w:rPr>
                <w:highlight w:val="yellow"/>
              </w:rPr>
              <w:t>энерго»</w:t>
            </w:r>
          </w:p>
        </w:tc>
      </w:tr>
      <w:tr w:rsidR="009E490A" w:rsidRPr="00324FAE" w:rsidTr="009E490A">
        <w:trPr>
          <w:trHeight w:val="284"/>
        </w:trPr>
        <w:tc>
          <w:tcPr>
            <w:tcW w:w="578" w:type="dxa"/>
          </w:tcPr>
          <w:p w:rsidR="009E490A" w:rsidRPr="00324FAE" w:rsidRDefault="009E490A" w:rsidP="00DB1BF4">
            <w:pPr>
              <w:pStyle w:val="aff1"/>
              <w:numPr>
                <w:ilvl w:val="0"/>
                <w:numId w:val="87"/>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DB1BF4">
            <w:pPr>
              <w:pStyle w:val="aff1"/>
              <w:numPr>
                <w:ilvl w:val="0"/>
                <w:numId w:val="87"/>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DB1BF4">
            <w:pPr>
              <w:pStyle w:val="aff1"/>
              <w:numPr>
                <w:ilvl w:val="0"/>
                <w:numId w:val="87"/>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DB1BF4" w:rsidRPr="00324FAE" w:rsidTr="009E490A">
        <w:trPr>
          <w:trHeight w:val="284"/>
        </w:trPr>
        <w:tc>
          <w:tcPr>
            <w:tcW w:w="15451" w:type="dxa"/>
            <w:gridSpan w:val="6"/>
          </w:tcPr>
          <w:p w:rsidR="00DB1BF4" w:rsidRPr="00324FAE" w:rsidRDefault="00DB1BF4" w:rsidP="00DB1BF4">
            <w:pPr>
              <w:pStyle w:val="aff1"/>
              <w:numPr>
                <w:ilvl w:val="0"/>
                <w:numId w:val="89"/>
              </w:numPr>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r w:rsidRPr="00324FAE">
              <w:rPr>
                <w:highlight w:val="yellow"/>
              </w:rPr>
              <w:t>энерго»</w:t>
            </w:r>
          </w:p>
        </w:tc>
      </w:tr>
      <w:tr w:rsidR="009E490A" w:rsidRPr="00324FAE" w:rsidTr="009E490A">
        <w:trPr>
          <w:trHeight w:val="284"/>
        </w:trPr>
        <w:tc>
          <w:tcPr>
            <w:tcW w:w="578" w:type="dxa"/>
          </w:tcPr>
          <w:p w:rsidR="009E490A" w:rsidRPr="00324FAE" w:rsidRDefault="009E490A" w:rsidP="00DB1BF4">
            <w:pPr>
              <w:pStyle w:val="aff1"/>
              <w:numPr>
                <w:ilvl w:val="0"/>
                <w:numId w:val="88"/>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DB1BF4">
            <w:pPr>
              <w:pStyle w:val="aff1"/>
              <w:numPr>
                <w:ilvl w:val="0"/>
                <w:numId w:val="88"/>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DB1BF4">
            <w:pPr>
              <w:pStyle w:val="aff1"/>
              <w:numPr>
                <w:ilvl w:val="0"/>
                <w:numId w:val="88"/>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504"/>
        </w:trPr>
        <w:tc>
          <w:tcPr>
            <w:tcW w:w="578" w:type="dxa"/>
          </w:tcPr>
          <w:p w:rsidR="009E490A" w:rsidRPr="00324FAE" w:rsidRDefault="009E490A" w:rsidP="005347FA">
            <w:pPr>
              <w:pStyle w:val="aff1"/>
              <w:spacing w:before="0" w:after="0"/>
              <w:rPr>
                <w:color w:val="000000"/>
                <w:szCs w:val="24"/>
                <w:highlight w:val="yellow"/>
              </w:rPr>
            </w:pPr>
            <w:r w:rsidRPr="00324FAE">
              <w:rPr>
                <w:color w:val="000000"/>
                <w:szCs w:val="24"/>
                <w:highlight w:val="yellow"/>
              </w:rPr>
              <w:t>…</w:t>
            </w: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843BBD" w:rsidTr="009E490A">
        <w:trPr>
          <w:trHeight w:val="284"/>
        </w:trPr>
        <w:tc>
          <w:tcPr>
            <w:tcW w:w="578" w:type="dxa"/>
          </w:tcPr>
          <w:p w:rsidR="009E490A" w:rsidRPr="00843BBD" w:rsidRDefault="009E490A" w:rsidP="005347FA">
            <w:pPr>
              <w:pStyle w:val="aff1"/>
              <w:spacing w:before="0" w:after="0"/>
              <w:rPr>
                <w:color w:val="000000"/>
                <w:szCs w:val="24"/>
              </w:rPr>
            </w:pPr>
            <w:r w:rsidRPr="00324FAE">
              <w:rPr>
                <w:color w:val="000000"/>
                <w:szCs w:val="24"/>
                <w:highlight w:val="yellow"/>
              </w:rPr>
              <w:t>…</w:t>
            </w:r>
          </w:p>
        </w:tc>
        <w:tc>
          <w:tcPr>
            <w:tcW w:w="5943" w:type="dxa"/>
          </w:tcPr>
          <w:p w:rsidR="009E490A" w:rsidRPr="00843BBD" w:rsidRDefault="009E490A" w:rsidP="005347FA">
            <w:pPr>
              <w:pStyle w:val="aff1"/>
              <w:spacing w:before="0" w:after="0"/>
              <w:rPr>
                <w:color w:val="000000"/>
                <w:szCs w:val="24"/>
              </w:rPr>
            </w:pPr>
          </w:p>
        </w:tc>
        <w:tc>
          <w:tcPr>
            <w:tcW w:w="1559" w:type="dxa"/>
          </w:tcPr>
          <w:p w:rsidR="009E490A" w:rsidRPr="00843BBD" w:rsidRDefault="009E490A" w:rsidP="005347FA">
            <w:pPr>
              <w:pStyle w:val="aff1"/>
              <w:spacing w:before="0" w:after="0"/>
              <w:rPr>
                <w:color w:val="000000"/>
                <w:szCs w:val="24"/>
              </w:rPr>
            </w:pPr>
          </w:p>
        </w:tc>
        <w:tc>
          <w:tcPr>
            <w:tcW w:w="1701" w:type="dxa"/>
          </w:tcPr>
          <w:p w:rsidR="009E490A" w:rsidRPr="00843BBD" w:rsidRDefault="009E490A" w:rsidP="005347FA">
            <w:pPr>
              <w:pStyle w:val="aff1"/>
              <w:spacing w:before="0" w:after="0"/>
              <w:rPr>
                <w:color w:val="000000"/>
                <w:szCs w:val="24"/>
              </w:rPr>
            </w:pPr>
          </w:p>
        </w:tc>
        <w:tc>
          <w:tcPr>
            <w:tcW w:w="1843" w:type="dxa"/>
          </w:tcPr>
          <w:p w:rsidR="009E490A" w:rsidRPr="00843BBD" w:rsidRDefault="009E490A" w:rsidP="005347FA">
            <w:pPr>
              <w:pStyle w:val="aff1"/>
              <w:spacing w:before="0" w:after="0"/>
              <w:jc w:val="right"/>
              <w:rPr>
                <w:color w:val="000000"/>
                <w:szCs w:val="24"/>
              </w:rPr>
            </w:pPr>
          </w:p>
        </w:tc>
        <w:tc>
          <w:tcPr>
            <w:tcW w:w="3827" w:type="dxa"/>
          </w:tcPr>
          <w:p w:rsidR="009E490A" w:rsidRPr="00843BBD" w:rsidRDefault="009E490A" w:rsidP="005347FA">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2346"/>
      <w:bookmarkStart w:id="672" w:name="_Toc440875118"/>
      <w:bookmarkStart w:id="673" w:name="_Toc44113136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4253F">
        <w:rPr>
          <w:bCs w:val="0"/>
          <w:sz w:val="24"/>
          <w:szCs w:val="24"/>
        </w:rPr>
        <w:fldChar w:fldCharType="begin"/>
      </w:r>
      <w:r w:rsidR="007502E0">
        <w:rPr>
          <w:bCs w:val="0"/>
          <w:sz w:val="24"/>
          <w:szCs w:val="24"/>
        </w:rPr>
        <w:instrText xml:space="preserve"> REF _Ref440537086 \r \h </w:instrText>
      </w:r>
      <w:r w:rsidR="0064253F">
        <w:rPr>
          <w:bCs w:val="0"/>
          <w:sz w:val="24"/>
          <w:szCs w:val="24"/>
        </w:rPr>
      </w:r>
      <w:r w:rsidR="0064253F">
        <w:rPr>
          <w:bCs w:val="0"/>
          <w:sz w:val="24"/>
          <w:szCs w:val="24"/>
        </w:rPr>
        <w:fldChar w:fldCharType="separate"/>
      </w:r>
      <w:r w:rsidR="001222CA">
        <w:rPr>
          <w:bCs w:val="0"/>
          <w:sz w:val="24"/>
          <w:szCs w:val="24"/>
        </w:rPr>
        <w:t>5.3</w:t>
      </w:r>
      <w:r w:rsidR="0064253F">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86"/>
      <w:bookmarkStart w:id="680"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1" w:name="_Toc90385113"/>
      <w:bookmarkStart w:id="682" w:name="_Toc98253926"/>
      <w:bookmarkStart w:id="683" w:name="_Toc157248180"/>
      <w:bookmarkStart w:id="684" w:name="_Toc157496549"/>
      <w:bookmarkStart w:id="685" w:name="_Toc158206088"/>
      <w:bookmarkStart w:id="686" w:name="_Toc164057773"/>
      <w:bookmarkStart w:id="687" w:name="_Toc164137123"/>
      <w:bookmarkStart w:id="688" w:name="_Toc164161283"/>
      <w:bookmarkStart w:id="689" w:name="_Toc165173854"/>
      <w:bookmarkStart w:id="690" w:name="_Ref193690005"/>
      <w:bookmarkStart w:id="691" w:name="_Toc439170679"/>
      <w:bookmarkStart w:id="692" w:name="_Toc439172781"/>
      <w:bookmarkStart w:id="693" w:name="_Toc439173225"/>
      <w:bookmarkStart w:id="694" w:name="_Toc439238221"/>
      <w:bookmarkStart w:id="695" w:name="_Toc439252769"/>
      <w:bookmarkStart w:id="696" w:name="_Toc439323743"/>
      <w:bookmarkStart w:id="697" w:name="_Toc440361377"/>
      <w:bookmarkStart w:id="698" w:name="_Toc440376132"/>
      <w:bookmarkStart w:id="699" w:name="_Toc440376259"/>
      <w:bookmarkStart w:id="700" w:name="_Toc440382517"/>
      <w:bookmarkStart w:id="701" w:name="_Toc440447187"/>
      <w:bookmarkStart w:id="702" w:name="_Toc440632348"/>
      <w:bookmarkStart w:id="703" w:name="_Toc440875120"/>
      <w:bookmarkStart w:id="704" w:name="_Toc441131365"/>
      <w:r w:rsidRPr="00C236C0">
        <w:rPr>
          <w:szCs w:val="24"/>
        </w:rPr>
        <w:t xml:space="preserve">Форма </w:t>
      </w:r>
      <w:bookmarkEnd w:id="681"/>
      <w:bookmarkEnd w:id="682"/>
      <w:bookmarkEnd w:id="683"/>
      <w:bookmarkEnd w:id="684"/>
      <w:bookmarkEnd w:id="685"/>
      <w:bookmarkEnd w:id="686"/>
      <w:bookmarkEnd w:id="687"/>
      <w:bookmarkEnd w:id="688"/>
      <w:bookmarkEnd w:id="689"/>
      <w:bookmarkEnd w:id="690"/>
      <w:r w:rsidRPr="00C236C0">
        <w:rPr>
          <w:szCs w:val="24"/>
        </w:rPr>
        <w:t>технического предложения</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5" w:name="_Ref55335818"/>
      <w:bookmarkStart w:id="706" w:name="_Ref55336334"/>
      <w:bookmarkStart w:id="707" w:name="_Toc57314673"/>
      <w:bookmarkStart w:id="708" w:name="_Toc69728987"/>
      <w:bookmarkStart w:id="709" w:name="_Toc98253928"/>
      <w:bookmarkStart w:id="710" w:name="_Toc165173856"/>
      <w:bookmarkStart w:id="711" w:name="_Ref194749150"/>
      <w:bookmarkStart w:id="712" w:name="_Ref194750368"/>
      <w:bookmarkStart w:id="713" w:name="_Ref89649494"/>
      <w:bookmarkStart w:id="714"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64253F">
        <w:rPr>
          <w:i/>
          <w:color w:val="000000"/>
        </w:rPr>
        <w:fldChar w:fldCharType="begin"/>
      </w:r>
      <w:r>
        <w:rPr>
          <w:i/>
          <w:color w:val="000000"/>
        </w:rPr>
        <w:instrText xml:space="preserve"> REF _Ref440270568 \r \h </w:instrText>
      </w:r>
      <w:r w:rsidR="0064253F">
        <w:rPr>
          <w:i/>
          <w:color w:val="000000"/>
        </w:rPr>
      </w:r>
      <w:r w:rsidR="0064253F">
        <w:rPr>
          <w:i/>
          <w:color w:val="000000"/>
        </w:rPr>
        <w:fldChar w:fldCharType="separate"/>
      </w:r>
      <w:r w:rsidR="001222CA">
        <w:rPr>
          <w:i/>
          <w:color w:val="000000"/>
        </w:rPr>
        <w:t>4</w:t>
      </w:r>
      <w:r w:rsidR="0064253F">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64253F">
        <w:rPr>
          <w:i/>
          <w:color w:val="000000"/>
        </w:rPr>
        <w:fldChar w:fldCharType="begin"/>
      </w:r>
      <w:r>
        <w:rPr>
          <w:i/>
          <w:color w:val="000000"/>
        </w:rPr>
        <w:instrText xml:space="preserve"> REF _Ref440270568 \r \h </w:instrText>
      </w:r>
      <w:r w:rsidR="0064253F">
        <w:rPr>
          <w:i/>
          <w:color w:val="000000"/>
        </w:rPr>
      </w:r>
      <w:r w:rsidR="0064253F">
        <w:rPr>
          <w:i/>
          <w:color w:val="000000"/>
        </w:rPr>
        <w:fldChar w:fldCharType="separate"/>
      </w:r>
      <w:r w:rsidR="001222CA">
        <w:rPr>
          <w:i/>
          <w:color w:val="000000"/>
        </w:rPr>
        <w:t>4</w:t>
      </w:r>
      <w:r w:rsidR="0064253F">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5" w:name="_Toc176765537"/>
      <w:bookmarkStart w:id="716" w:name="_Toc198979986"/>
      <w:bookmarkStart w:id="717" w:name="_Toc217466321"/>
      <w:bookmarkStart w:id="718" w:name="_Toc217702859"/>
      <w:bookmarkStart w:id="719" w:name="_Toc233601977"/>
      <w:bookmarkStart w:id="720" w:name="_Toc263343463"/>
      <w:bookmarkStart w:id="721" w:name="_Toc439170680"/>
      <w:bookmarkStart w:id="722" w:name="_Toc439172782"/>
      <w:bookmarkStart w:id="723" w:name="_Toc439173226"/>
      <w:bookmarkStart w:id="724" w:name="_Toc439238222"/>
      <w:bookmarkStart w:id="725" w:name="_Toc439252770"/>
      <w:bookmarkStart w:id="726" w:name="_Toc439323744"/>
      <w:bookmarkStart w:id="727" w:name="_Toc440361378"/>
      <w:bookmarkStart w:id="728" w:name="_Toc440376133"/>
      <w:bookmarkStart w:id="729" w:name="_Toc440376260"/>
      <w:bookmarkStart w:id="730" w:name="_Toc440382518"/>
      <w:bookmarkStart w:id="731" w:name="_Toc440447188"/>
      <w:bookmarkStart w:id="732" w:name="_Toc440632349"/>
      <w:bookmarkStart w:id="733" w:name="_Toc440875121"/>
      <w:bookmarkStart w:id="734" w:name="_Toc441131366"/>
      <w:r w:rsidRPr="00C236C0">
        <w:rPr>
          <w:szCs w:val="24"/>
        </w:rPr>
        <w:lastRenderedPageBreak/>
        <w:t>Инструкции по заполнению</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4253F">
        <w:rPr>
          <w:bCs w:val="0"/>
          <w:sz w:val="24"/>
          <w:szCs w:val="24"/>
        </w:rPr>
        <w:fldChar w:fldCharType="begin"/>
      </w:r>
      <w:r w:rsidR="0029675A">
        <w:rPr>
          <w:bCs w:val="0"/>
          <w:sz w:val="24"/>
          <w:szCs w:val="24"/>
        </w:rPr>
        <w:instrText xml:space="preserve"> REF _Ref55336310 \r \h </w:instrText>
      </w:r>
      <w:r w:rsidR="0064253F">
        <w:rPr>
          <w:bCs w:val="0"/>
          <w:sz w:val="24"/>
          <w:szCs w:val="24"/>
        </w:rPr>
      </w:r>
      <w:r w:rsidR="0064253F">
        <w:rPr>
          <w:bCs w:val="0"/>
          <w:sz w:val="24"/>
          <w:szCs w:val="24"/>
        </w:rPr>
        <w:fldChar w:fldCharType="separate"/>
      </w:r>
      <w:r w:rsidR="001222CA">
        <w:rPr>
          <w:bCs w:val="0"/>
          <w:sz w:val="24"/>
          <w:szCs w:val="24"/>
        </w:rPr>
        <w:t>5.1</w:t>
      </w:r>
      <w:r w:rsidR="0064253F">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131B13">
        <w:fldChar w:fldCharType="begin"/>
      </w:r>
      <w:r w:rsidR="00131B13">
        <w:instrText xml:space="preserve"> REF _Ref440270568 \r \h  \* MERGEFORMAT </w:instrText>
      </w:r>
      <w:r w:rsidR="00131B13">
        <w:fldChar w:fldCharType="separate"/>
      </w:r>
      <w:r w:rsidR="001222CA">
        <w:t>4</w:t>
      </w:r>
      <w:r w:rsidR="00131B13">
        <w:fldChar w:fldCharType="end"/>
      </w:r>
      <w:r w:rsidRPr="00EA3F63">
        <w:rPr>
          <w:sz w:val="24"/>
          <w:szCs w:val="24"/>
        </w:rPr>
        <w:t xml:space="preserve"> с учетом предлагаемых условий Договора (раздел </w:t>
      </w:r>
      <w:r w:rsidR="00131B13">
        <w:fldChar w:fldCharType="begin"/>
      </w:r>
      <w:r w:rsidR="00131B13">
        <w:instrText xml:space="preserve"> REF _Ref440272931 \r \h  \* MERGEFORMAT </w:instrText>
      </w:r>
      <w:r w:rsidR="00131B13">
        <w:fldChar w:fldCharType="separate"/>
      </w:r>
      <w:r w:rsidR="001222CA">
        <w:t>2</w:t>
      </w:r>
      <w:r w:rsidR="00131B13">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6" w:name="_Toc423423670"/>
      <w:bookmarkStart w:id="737" w:name="_Ref440271036"/>
      <w:bookmarkStart w:id="738" w:name="_Ref440274366"/>
      <w:bookmarkStart w:id="739" w:name="_Ref440274902"/>
      <w:bookmarkStart w:id="740" w:name="_Ref440284947"/>
      <w:bookmarkStart w:id="741" w:name="_Ref440361140"/>
      <w:bookmarkStart w:id="742"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5"/>
      <w:bookmarkEnd w:id="706"/>
      <w:bookmarkEnd w:id="707"/>
      <w:bookmarkEnd w:id="708"/>
      <w:bookmarkEnd w:id="709"/>
      <w:bookmarkEnd w:id="710"/>
      <w:bookmarkEnd w:id="711"/>
      <w:bookmarkEnd w:id="712"/>
      <w:bookmarkEnd w:id="735"/>
      <w:bookmarkEnd w:id="736"/>
      <w:bookmarkEnd w:id="737"/>
      <w:bookmarkEnd w:id="738"/>
      <w:bookmarkEnd w:id="739"/>
      <w:bookmarkEnd w:id="740"/>
      <w:bookmarkEnd w:id="741"/>
      <w:bookmarkEnd w:id="74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3" w:name="_Toc98253929"/>
      <w:bookmarkStart w:id="744" w:name="_Toc157248183"/>
      <w:bookmarkStart w:id="745" w:name="_Toc157496552"/>
      <w:bookmarkStart w:id="746" w:name="_Toc158206091"/>
      <w:bookmarkStart w:id="747" w:name="_Toc164057776"/>
      <w:bookmarkStart w:id="748" w:name="_Toc164137126"/>
      <w:bookmarkStart w:id="749" w:name="_Toc164161286"/>
      <w:bookmarkStart w:id="750" w:name="_Toc165173857"/>
      <w:bookmarkStart w:id="751" w:name="_Toc439170682"/>
      <w:bookmarkStart w:id="752" w:name="_Toc439172784"/>
      <w:bookmarkStart w:id="753" w:name="_Toc439173228"/>
      <w:bookmarkStart w:id="754" w:name="_Toc439238224"/>
      <w:bookmarkStart w:id="755" w:name="_Toc439252772"/>
      <w:bookmarkStart w:id="756" w:name="_Toc439323746"/>
      <w:bookmarkStart w:id="757" w:name="_Toc440361380"/>
      <w:bookmarkStart w:id="758" w:name="_Toc440376135"/>
      <w:bookmarkStart w:id="759" w:name="_Toc440376262"/>
      <w:bookmarkStart w:id="760" w:name="_Toc440382520"/>
      <w:bookmarkStart w:id="761" w:name="_Toc440447190"/>
      <w:bookmarkStart w:id="762" w:name="_Toc440632351"/>
      <w:bookmarkStart w:id="763" w:name="_Toc440875123"/>
      <w:bookmarkStart w:id="764" w:name="_Toc441131368"/>
      <w:r w:rsidRPr="00F647F7">
        <w:rPr>
          <w:b w:val="0"/>
          <w:szCs w:val="24"/>
        </w:rPr>
        <w:t xml:space="preserve">Форма </w:t>
      </w:r>
      <w:bookmarkEnd w:id="743"/>
      <w:r w:rsidRPr="00F647F7">
        <w:rPr>
          <w:b w:val="0"/>
          <w:szCs w:val="24"/>
        </w:rPr>
        <w:t xml:space="preserve">графика </w:t>
      </w:r>
      <w:bookmarkEnd w:id="744"/>
      <w:bookmarkEnd w:id="745"/>
      <w:bookmarkEnd w:id="746"/>
      <w:bookmarkEnd w:id="747"/>
      <w:bookmarkEnd w:id="748"/>
      <w:bookmarkEnd w:id="749"/>
      <w:bookmarkEnd w:id="750"/>
      <w:bookmarkEnd w:id="751"/>
      <w:bookmarkEnd w:id="752"/>
      <w:bookmarkEnd w:id="753"/>
      <w:bookmarkEnd w:id="754"/>
      <w:bookmarkEnd w:id="755"/>
      <w:bookmarkEnd w:id="756"/>
      <w:r w:rsidR="009469A6">
        <w:rPr>
          <w:b w:val="0"/>
          <w:szCs w:val="24"/>
        </w:rPr>
        <w:t>оказания услуг</w:t>
      </w:r>
      <w:bookmarkEnd w:id="757"/>
      <w:bookmarkEnd w:id="758"/>
      <w:bookmarkEnd w:id="759"/>
      <w:bookmarkEnd w:id="760"/>
      <w:bookmarkEnd w:id="761"/>
      <w:bookmarkEnd w:id="762"/>
      <w:bookmarkEnd w:id="763"/>
      <w:bookmarkEnd w:id="76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5" w:name="_Toc171070556"/>
      <w:bookmarkStart w:id="766" w:name="_Toc98253927"/>
      <w:bookmarkStart w:id="767" w:name="_Toc176605808"/>
      <w:bookmarkStart w:id="768" w:name="_Toc176611017"/>
      <w:bookmarkStart w:id="769" w:name="_Toc176611073"/>
      <w:bookmarkStart w:id="770" w:name="_Toc176668676"/>
      <w:bookmarkStart w:id="771" w:name="_Toc176684336"/>
      <w:bookmarkStart w:id="772" w:name="_Toc176746279"/>
      <w:bookmarkStart w:id="773" w:name="_Toc176747346"/>
      <w:bookmarkStart w:id="774" w:name="_Toc198979988"/>
      <w:bookmarkStart w:id="775" w:name="_Toc217466324"/>
      <w:bookmarkStart w:id="776" w:name="_Toc217702862"/>
      <w:bookmarkStart w:id="777" w:name="_Toc233601980"/>
      <w:bookmarkStart w:id="778" w:name="_Toc263343466"/>
      <w:r w:rsidRPr="00F647F7">
        <w:rPr>
          <w:b w:val="0"/>
          <w:szCs w:val="24"/>
        </w:rPr>
        <w:br w:type="page"/>
      </w:r>
      <w:bookmarkStart w:id="779" w:name="_Toc439170683"/>
      <w:bookmarkStart w:id="780" w:name="_Toc439172785"/>
      <w:bookmarkStart w:id="781" w:name="_Toc439173229"/>
      <w:bookmarkStart w:id="782" w:name="_Toc439238225"/>
      <w:bookmarkStart w:id="783" w:name="_Toc439252773"/>
      <w:bookmarkStart w:id="784" w:name="_Toc439323747"/>
      <w:bookmarkStart w:id="785" w:name="_Toc440361381"/>
      <w:bookmarkStart w:id="786" w:name="_Toc440376136"/>
      <w:bookmarkStart w:id="787" w:name="_Toc440376263"/>
      <w:bookmarkStart w:id="788" w:name="_Toc440382521"/>
      <w:bookmarkStart w:id="789" w:name="_Toc440447191"/>
      <w:bookmarkStart w:id="790" w:name="_Toc440632352"/>
      <w:bookmarkStart w:id="791" w:name="_Toc440875124"/>
      <w:bookmarkStart w:id="792" w:name="_Toc441131369"/>
      <w:r w:rsidRPr="00F647F7">
        <w:rPr>
          <w:b w:val="0"/>
          <w:szCs w:val="24"/>
        </w:rPr>
        <w:lastRenderedPageBreak/>
        <w:t>Инструкции по заполнению</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4253F">
        <w:rPr>
          <w:sz w:val="24"/>
          <w:szCs w:val="24"/>
        </w:rPr>
        <w:fldChar w:fldCharType="begin"/>
      </w:r>
      <w:r w:rsidR="00D56F8C">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64253F">
        <w:rPr>
          <w:sz w:val="24"/>
          <w:szCs w:val="24"/>
        </w:rPr>
        <w:fldChar w:fldCharType="begin"/>
      </w:r>
      <w:r w:rsidR="00D56F8C">
        <w:rPr>
          <w:sz w:val="24"/>
          <w:szCs w:val="24"/>
        </w:rPr>
        <w:instrText xml:space="preserve"> REF _Ref440273986 \r \h </w:instrText>
      </w:r>
      <w:r w:rsidR="0064253F">
        <w:rPr>
          <w:sz w:val="24"/>
          <w:szCs w:val="24"/>
        </w:rPr>
      </w:r>
      <w:r w:rsidR="0064253F">
        <w:rPr>
          <w:sz w:val="24"/>
          <w:szCs w:val="24"/>
        </w:rPr>
        <w:fldChar w:fldCharType="separate"/>
      </w:r>
      <w:r w:rsidR="001222CA">
        <w:rPr>
          <w:sz w:val="24"/>
          <w:szCs w:val="24"/>
        </w:rPr>
        <w:t>5.2</w:t>
      </w:r>
      <w:r w:rsidR="0064253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3" w:name="_Hlt22846931"/>
      <w:bookmarkStart w:id="794" w:name="_Ref440361439"/>
      <w:bookmarkStart w:id="795" w:name="_Ref440361914"/>
      <w:bookmarkStart w:id="796" w:name="_Ref440361959"/>
      <w:bookmarkStart w:id="797" w:name="_Toc441131370"/>
      <w:bookmarkStart w:id="798" w:name="_Ref93264992"/>
      <w:bookmarkStart w:id="799" w:name="_Ref93265116"/>
      <w:bookmarkStart w:id="800" w:name="_Toc98253933"/>
      <w:bookmarkStart w:id="801" w:name="_Toc165173859"/>
      <w:bookmarkStart w:id="802" w:name="_Toc423423671"/>
      <w:bookmarkEnd w:id="793"/>
      <w:r w:rsidRPr="00F647F7">
        <w:lastRenderedPageBreak/>
        <w:t xml:space="preserve">График </w:t>
      </w:r>
      <w:r>
        <w:t>оплаты оказания услуг</w:t>
      </w:r>
      <w:r w:rsidRPr="00F647F7">
        <w:t xml:space="preserve"> (форма </w:t>
      </w:r>
      <w:r>
        <w:t>5</w:t>
      </w:r>
      <w:r w:rsidRPr="00F647F7">
        <w:t>)</w:t>
      </w:r>
      <w:bookmarkEnd w:id="794"/>
      <w:bookmarkEnd w:id="795"/>
      <w:bookmarkEnd w:id="796"/>
      <w:bookmarkEnd w:id="797"/>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3" w:name="_Toc440361383"/>
      <w:bookmarkStart w:id="804" w:name="_Toc440376138"/>
      <w:bookmarkStart w:id="805" w:name="_Toc440376265"/>
      <w:bookmarkStart w:id="806" w:name="_Toc440382523"/>
      <w:bookmarkStart w:id="807" w:name="_Toc440447193"/>
      <w:bookmarkStart w:id="808" w:name="_Toc440632354"/>
      <w:bookmarkStart w:id="809" w:name="_Toc440875126"/>
      <w:bookmarkStart w:id="810" w:name="_Toc441131371"/>
      <w:r w:rsidRPr="00F647F7">
        <w:rPr>
          <w:b w:val="0"/>
          <w:szCs w:val="24"/>
        </w:rPr>
        <w:t xml:space="preserve">Форма графика </w:t>
      </w:r>
      <w:r>
        <w:rPr>
          <w:b w:val="0"/>
          <w:szCs w:val="24"/>
        </w:rPr>
        <w:t>оплаты оказания услуг</w:t>
      </w:r>
      <w:bookmarkEnd w:id="803"/>
      <w:bookmarkEnd w:id="804"/>
      <w:bookmarkEnd w:id="805"/>
      <w:bookmarkEnd w:id="806"/>
      <w:bookmarkEnd w:id="807"/>
      <w:bookmarkEnd w:id="808"/>
      <w:bookmarkEnd w:id="809"/>
      <w:bookmarkEnd w:id="81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1" w:name="_Toc440361384"/>
      <w:bookmarkStart w:id="812" w:name="_Toc440376139"/>
      <w:bookmarkStart w:id="813" w:name="_Toc440376266"/>
      <w:bookmarkStart w:id="814" w:name="_Toc440382524"/>
      <w:bookmarkStart w:id="815" w:name="_Toc440447194"/>
      <w:bookmarkStart w:id="816" w:name="_Toc440632355"/>
      <w:bookmarkStart w:id="817" w:name="_Toc440875127"/>
      <w:bookmarkStart w:id="818" w:name="_Toc441131372"/>
      <w:r w:rsidRPr="00F647F7">
        <w:rPr>
          <w:b w:val="0"/>
          <w:szCs w:val="24"/>
        </w:rPr>
        <w:lastRenderedPageBreak/>
        <w:t>Инструкции по заполнению</w:t>
      </w:r>
      <w:bookmarkEnd w:id="811"/>
      <w:bookmarkEnd w:id="812"/>
      <w:bookmarkEnd w:id="813"/>
      <w:bookmarkEnd w:id="814"/>
      <w:bookmarkEnd w:id="815"/>
      <w:bookmarkEnd w:id="816"/>
      <w:bookmarkEnd w:id="817"/>
      <w:bookmarkEnd w:id="818"/>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4253F">
        <w:rPr>
          <w:sz w:val="24"/>
          <w:szCs w:val="24"/>
        </w:rPr>
        <w:fldChar w:fldCharType="begin"/>
      </w:r>
      <w:r>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64253F">
        <w:rPr>
          <w:sz w:val="24"/>
          <w:szCs w:val="24"/>
        </w:rPr>
        <w:fldChar w:fldCharType="begin"/>
      </w:r>
      <w:r>
        <w:rPr>
          <w:sz w:val="24"/>
          <w:szCs w:val="24"/>
        </w:rPr>
        <w:instrText xml:space="preserve"> REF _Ref440361140 \r \h </w:instrText>
      </w:r>
      <w:r w:rsidR="0064253F">
        <w:rPr>
          <w:sz w:val="24"/>
          <w:szCs w:val="24"/>
        </w:rPr>
      </w:r>
      <w:r w:rsidR="0064253F">
        <w:rPr>
          <w:sz w:val="24"/>
          <w:szCs w:val="24"/>
        </w:rPr>
        <w:fldChar w:fldCharType="separate"/>
      </w:r>
      <w:r w:rsidR="001222CA">
        <w:rPr>
          <w:sz w:val="24"/>
          <w:szCs w:val="24"/>
        </w:rPr>
        <w:t>5.4</w:t>
      </w:r>
      <w:r w:rsidR="0064253F">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9" w:name="_Ref440361531"/>
      <w:bookmarkStart w:id="820" w:name="_Ref440361610"/>
      <w:bookmarkStart w:id="821"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3"/>
      <w:bookmarkEnd w:id="714"/>
      <w:bookmarkEnd w:id="798"/>
      <w:bookmarkEnd w:id="799"/>
      <w:bookmarkEnd w:id="800"/>
      <w:bookmarkEnd w:id="801"/>
      <w:bookmarkEnd w:id="802"/>
      <w:bookmarkEnd w:id="819"/>
      <w:bookmarkEnd w:id="820"/>
      <w:bookmarkEnd w:id="82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22" w:name="_Toc439170685"/>
      <w:bookmarkStart w:id="823" w:name="_Toc439172787"/>
      <w:bookmarkStart w:id="824" w:name="_Toc439173231"/>
      <w:bookmarkStart w:id="825" w:name="_Toc439238227"/>
      <w:bookmarkStart w:id="826" w:name="_Toc439252775"/>
      <w:bookmarkStart w:id="827" w:name="_Toc439323749"/>
      <w:bookmarkStart w:id="828" w:name="_Toc440361386"/>
      <w:bookmarkStart w:id="829" w:name="_Toc440376141"/>
      <w:bookmarkStart w:id="830" w:name="_Toc440376268"/>
      <w:bookmarkStart w:id="831" w:name="_Toc440382526"/>
      <w:bookmarkStart w:id="832" w:name="_Toc440447196"/>
      <w:bookmarkStart w:id="833" w:name="_Toc440632357"/>
      <w:bookmarkStart w:id="834" w:name="_Toc440875129"/>
      <w:bookmarkStart w:id="835" w:name="_Toc441131374"/>
      <w:bookmarkStart w:id="836" w:name="_Toc157248186"/>
      <w:bookmarkStart w:id="837" w:name="_Toc157496555"/>
      <w:bookmarkStart w:id="838" w:name="_Toc158206094"/>
      <w:bookmarkStart w:id="839" w:name="_Toc164057779"/>
      <w:bookmarkStart w:id="840" w:name="_Toc164137129"/>
      <w:bookmarkStart w:id="841" w:name="_Toc164161289"/>
      <w:bookmarkStart w:id="84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Pr="00F647F7">
        <w:rPr>
          <w:b w:val="0"/>
          <w:szCs w:val="24"/>
        </w:rPr>
        <w:t xml:space="preserve"> </w:t>
      </w:r>
      <w:bookmarkEnd w:id="836"/>
      <w:bookmarkEnd w:id="837"/>
      <w:bookmarkEnd w:id="838"/>
      <w:bookmarkEnd w:id="839"/>
      <w:bookmarkEnd w:id="840"/>
      <w:bookmarkEnd w:id="841"/>
      <w:bookmarkEnd w:id="8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64253F">
              <w:fldChar w:fldCharType="begin"/>
            </w:r>
            <w:r w:rsidR="00BD59CD">
              <w:instrText xml:space="preserve"> REF _Ref440272931 \r \h </w:instrText>
            </w:r>
            <w:r w:rsidR="0064253F">
              <w:fldChar w:fldCharType="separate"/>
            </w:r>
            <w:r w:rsidR="00BD59CD">
              <w:t>2</w:t>
            </w:r>
            <w:r w:rsidR="0064253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64253F">
              <w:fldChar w:fldCharType="begin"/>
            </w:r>
            <w:r w:rsidR="00BD59CD">
              <w:instrText xml:space="preserve"> REF _Ref440272931 \r \h </w:instrText>
            </w:r>
            <w:r w:rsidR="0064253F">
              <w:fldChar w:fldCharType="separate"/>
            </w:r>
            <w:r w:rsidR="00BD59CD">
              <w:t>2</w:t>
            </w:r>
            <w:r w:rsidR="0064253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3" w:name="_Toc439170686"/>
      <w:bookmarkStart w:id="844" w:name="_Toc439172788"/>
      <w:bookmarkStart w:id="845" w:name="_Toc439173232"/>
      <w:bookmarkStart w:id="846" w:name="_Toc439238228"/>
      <w:bookmarkStart w:id="847" w:name="_Toc439252776"/>
      <w:bookmarkStart w:id="848" w:name="_Toc439323750"/>
      <w:bookmarkStart w:id="849" w:name="_Toc440361387"/>
      <w:bookmarkStart w:id="850" w:name="_Toc440376142"/>
      <w:bookmarkStart w:id="851" w:name="_Toc440376269"/>
      <w:bookmarkStart w:id="852" w:name="_Toc440382527"/>
      <w:bookmarkStart w:id="853" w:name="_Toc440447197"/>
      <w:bookmarkStart w:id="854" w:name="_Toc440632358"/>
      <w:bookmarkStart w:id="855" w:name="_Toc440875130"/>
      <w:bookmarkStart w:id="856"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4253F">
        <w:rPr>
          <w:sz w:val="24"/>
          <w:szCs w:val="24"/>
        </w:rPr>
        <w:fldChar w:fldCharType="begin"/>
      </w:r>
      <w:r>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4253F">
        <w:rPr>
          <w:sz w:val="24"/>
          <w:szCs w:val="24"/>
        </w:rPr>
        <w:fldChar w:fldCharType="begin"/>
      </w:r>
      <w:r w:rsidR="00D56F8C">
        <w:rPr>
          <w:sz w:val="24"/>
          <w:szCs w:val="24"/>
        </w:rPr>
        <w:instrText xml:space="preserve"> REF _Ref440274025 \r \h </w:instrText>
      </w:r>
      <w:r w:rsidR="0064253F">
        <w:rPr>
          <w:sz w:val="24"/>
          <w:szCs w:val="24"/>
        </w:rPr>
      </w:r>
      <w:r w:rsidR="0064253F">
        <w:rPr>
          <w:sz w:val="24"/>
          <w:szCs w:val="24"/>
        </w:rPr>
        <w:fldChar w:fldCharType="separate"/>
      </w:r>
      <w:r w:rsidR="001222CA">
        <w:rPr>
          <w:sz w:val="24"/>
          <w:szCs w:val="24"/>
        </w:rPr>
        <w:t>2</w:t>
      </w:r>
      <w:r w:rsidR="0064253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64253F">
        <w:rPr>
          <w:sz w:val="24"/>
          <w:szCs w:val="24"/>
        </w:rPr>
        <w:fldChar w:fldCharType="begin"/>
      </w:r>
      <w:r w:rsidR="00D56F8C">
        <w:rPr>
          <w:sz w:val="24"/>
          <w:szCs w:val="24"/>
        </w:rPr>
        <w:instrText xml:space="preserve"> REF _Ref294695546 \r \h </w:instrText>
      </w:r>
      <w:r w:rsidR="0064253F">
        <w:rPr>
          <w:sz w:val="24"/>
          <w:szCs w:val="24"/>
        </w:rPr>
      </w:r>
      <w:r w:rsidR="0064253F">
        <w:rPr>
          <w:sz w:val="24"/>
          <w:szCs w:val="24"/>
        </w:rPr>
        <w:fldChar w:fldCharType="separate"/>
      </w:r>
      <w:r w:rsidR="001222CA">
        <w:rPr>
          <w:sz w:val="24"/>
          <w:szCs w:val="24"/>
        </w:rPr>
        <w:t xml:space="preserve"> 1.2.6 </w:t>
      </w:r>
      <w:r w:rsidR="0064253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7" w:name="_Ref55335823"/>
      <w:bookmarkStart w:id="858" w:name="_Ref55336359"/>
      <w:bookmarkStart w:id="859" w:name="_Toc57314675"/>
      <w:bookmarkStart w:id="860" w:name="_Toc69728989"/>
      <w:bookmarkStart w:id="861" w:name="_Toc98253939"/>
      <w:bookmarkStart w:id="862" w:name="_Toc165173865"/>
      <w:bookmarkStart w:id="863" w:name="_Toc423423672"/>
      <w:bookmarkStart w:id="864" w:name="_Toc441131376"/>
      <w:bookmarkEnd w:id="576"/>
      <w:r w:rsidRPr="00F647F7">
        <w:lastRenderedPageBreak/>
        <w:t xml:space="preserve">Анкета (форма </w:t>
      </w:r>
      <w:r w:rsidR="00B8118F">
        <w:t>7</w:t>
      </w:r>
      <w:r w:rsidRPr="00F647F7">
        <w:t>)</w:t>
      </w:r>
      <w:bookmarkEnd w:id="857"/>
      <w:bookmarkEnd w:id="858"/>
      <w:bookmarkEnd w:id="859"/>
      <w:bookmarkEnd w:id="860"/>
      <w:bookmarkEnd w:id="861"/>
      <w:bookmarkEnd w:id="862"/>
      <w:bookmarkEnd w:id="863"/>
      <w:bookmarkEnd w:id="864"/>
    </w:p>
    <w:p w:rsidR="004F4D80" w:rsidRPr="00F647F7" w:rsidRDefault="004F4D80" w:rsidP="004F4D80">
      <w:pPr>
        <w:pStyle w:val="3"/>
        <w:rPr>
          <w:b w:val="0"/>
          <w:szCs w:val="24"/>
        </w:rPr>
      </w:pPr>
      <w:bookmarkStart w:id="865" w:name="_Toc98253940"/>
      <w:bookmarkStart w:id="866" w:name="_Toc157248192"/>
      <w:bookmarkStart w:id="867" w:name="_Toc157496561"/>
      <w:bookmarkStart w:id="868" w:name="_Toc158206100"/>
      <w:bookmarkStart w:id="869" w:name="_Toc164057785"/>
      <w:bookmarkStart w:id="870" w:name="_Toc164137135"/>
      <w:bookmarkStart w:id="871" w:name="_Toc164161295"/>
      <w:bookmarkStart w:id="872" w:name="_Toc165173866"/>
      <w:bookmarkStart w:id="873" w:name="_Toc439170688"/>
      <w:bookmarkStart w:id="874" w:name="_Toc439172790"/>
      <w:bookmarkStart w:id="875" w:name="_Toc439173234"/>
      <w:bookmarkStart w:id="876" w:name="_Toc439238230"/>
      <w:bookmarkStart w:id="877" w:name="_Toc439252778"/>
      <w:bookmarkStart w:id="878" w:name="_Ref440272119"/>
      <w:bookmarkStart w:id="879" w:name="_Toc440361389"/>
      <w:bookmarkStart w:id="880" w:name="_Toc441131377"/>
      <w:r w:rsidRPr="00F647F7">
        <w:rPr>
          <w:b w:val="0"/>
          <w:szCs w:val="24"/>
        </w:rPr>
        <w:t xml:space="preserve">Форма Анкеты </w:t>
      </w:r>
      <w:r w:rsidR="00C236C0">
        <w:rPr>
          <w:b w:val="0"/>
          <w:szCs w:val="24"/>
        </w:rPr>
        <w:t>Участник</w:t>
      </w:r>
      <w:r>
        <w:rPr>
          <w:b w:val="0"/>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1" w:name="_Toc439170689"/>
      <w:bookmarkStart w:id="882" w:name="_Toc439172791"/>
      <w:bookmarkStart w:id="883" w:name="_Toc439173235"/>
      <w:bookmarkStart w:id="884" w:name="_Toc439238231"/>
      <w:bookmarkStart w:id="885" w:name="_Toc439252779"/>
      <w:bookmarkStart w:id="886" w:name="_Ref440272147"/>
      <w:bookmarkStart w:id="887" w:name="_Toc440361390"/>
      <w:bookmarkStart w:id="888" w:name="_Toc441131378"/>
      <w:r w:rsidRPr="00D73790">
        <w:rPr>
          <w:b w:val="0"/>
          <w:szCs w:val="24"/>
        </w:rPr>
        <w:lastRenderedPageBreak/>
        <w:t xml:space="preserve">Форма </w:t>
      </w:r>
      <w:bookmarkEnd w:id="881"/>
      <w:bookmarkEnd w:id="882"/>
      <w:bookmarkEnd w:id="883"/>
      <w:bookmarkEnd w:id="88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5"/>
      <w:bookmarkEnd w:id="886"/>
      <w:bookmarkEnd w:id="887"/>
      <w:bookmarkEnd w:id="888"/>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9D6F13" w:rsidRPr="00DB6009" w:rsidRDefault="009D6F13" w:rsidP="009D6F13">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9D6F13" w:rsidRPr="00DB6009" w:rsidTr="00A20197">
        <w:tc>
          <w:tcPr>
            <w:tcW w:w="612" w:type="dxa"/>
            <w:shd w:val="clear" w:color="auto" w:fill="auto"/>
          </w:tcPr>
          <w:p w:rsidR="009D6F13" w:rsidRPr="00DB6009" w:rsidRDefault="009D6F13" w:rsidP="00A20197">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9D6F13" w:rsidRPr="00DB6009" w:rsidRDefault="009D6F13" w:rsidP="00A20197">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9D6F13" w:rsidRPr="00DB6009" w:rsidRDefault="009D6F13" w:rsidP="00A20197">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9D6F13" w:rsidRPr="00DB6009" w:rsidTr="00A20197">
        <w:tc>
          <w:tcPr>
            <w:tcW w:w="612" w:type="dxa"/>
            <w:shd w:val="clear" w:color="auto" w:fill="auto"/>
          </w:tcPr>
          <w:p w:rsidR="009D6F13" w:rsidRPr="00DB6009" w:rsidRDefault="009D6F13" w:rsidP="00A20197">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r w:rsidRPr="00DB6009">
              <w:rPr>
                <w:rFonts w:eastAsia="Calibri"/>
              </w:rPr>
              <w:t>3</w:t>
            </w:r>
          </w:p>
        </w:tc>
      </w:tr>
      <w:tr w:rsidR="009D6F13" w:rsidRPr="00DB6009" w:rsidTr="00A20197">
        <w:tc>
          <w:tcPr>
            <w:tcW w:w="612"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9D6F13" w:rsidRDefault="009D6F13" w:rsidP="00A20197">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9D6F13" w:rsidRDefault="009D6F13" w:rsidP="00A20197">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9D6F13" w:rsidRPr="00DB6009" w:rsidRDefault="009D6F13" w:rsidP="00A20197">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 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vMerge/>
            <w:tcBorders>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vMerge/>
            <w:tcBorders>
              <w:left w:val="single" w:sz="4" w:space="0" w:color="auto"/>
              <w:bottom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9D6F13" w:rsidRPr="00475F4C" w:rsidRDefault="009D6F13" w:rsidP="00A20197">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9D6F13" w:rsidRPr="00DB6009" w:rsidRDefault="009D6F13" w:rsidP="00A20197">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 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vMerge/>
            <w:tcBorders>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vMerge/>
            <w:tcBorders>
              <w:left w:val="single" w:sz="4" w:space="0" w:color="auto"/>
              <w:bottom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9D6F13" w:rsidRPr="00DB6009" w:rsidRDefault="009D6F13" w:rsidP="00A20197">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A20197">
            <w:pPr>
              <w:autoSpaceDE w:val="0"/>
              <w:autoSpaceDN w:val="0"/>
              <w:adjustRightInd w:val="0"/>
              <w:spacing w:line="240" w:lineRule="auto"/>
              <w:outlineLvl w:val="0"/>
              <w:rPr>
                <w:rFonts w:eastAsia="Calibri"/>
              </w:rPr>
            </w:pPr>
          </w:p>
          <w:p w:rsidR="009D6F13" w:rsidRDefault="009D6F13" w:rsidP="00A20197">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A20197">
            <w:pPr>
              <w:autoSpaceDE w:val="0"/>
              <w:autoSpaceDN w:val="0"/>
              <w:adjustRightInd w:val="0"/>
              <w:spacing w:line="240" w:lineRule="auto"/>
              <w:outlineLvl w:val="0"/>
              <w:rPr>
                <w:rFonts w:eastAsia="Calibri"/>
              </w:rPr>
            </w:pPr>
          </w:p>
        </w:tc>
      </w:tr>
      <w:tr w:rsidR="009D6F13" w:rsidRPr="00DB6009" w:rsidTr="00A20197">
        <w:tc>
          <w:tcPr>
            <w:tcW w:w="612" w:type="dxa"/>
            <w:shd w:val="clear" w:color="auto" w:fill="auto"/>
          </w:tcPr>
          <w:p w:rsidR="009D6F13" w:rsidRPr="00DB6009" w:rsidRDefault="009D6F13" w:rsidP="00A20197">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9D6F13" w:rsidRPr="00DB6009" w:rsidRDefault="009D6F13" w:rsidP="00A20197">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9D6F13" w:rsidRPr="00B4088F" w:rsidRDefault="009D6F13" w:rsidP="00A20197">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9D6F13" w:rsidRPr="00B4088F" w:rsidRDefault="009D6F13" w:rsidP="00A20197">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9D6F13" w:rsidRPr="00DB6009" w:rsidRDefault="009D6F13" w:rsidP="00A20197">
            <w:pPr>
              <w:autoSpaceDE w:val="0"/>
              <w:autoSpaceDN w:val="0"/>
              <w:adjustRightInd w:val="0"/>
              <w:spacing w:line="240" w:lineRule="auto"/>
              <w:outlineLvl w:val="0"/>
              <w:rPr>
                <w:rFonts w:eastAsia="Calibri"/>
                <w:i/>
              </w:rPr>
            </w:pPr>
          </w:p>
        </w:tc>
      </w:tr>
      <w:tr w:rsidR="009D6F13" w:rsidRPr="00DB6009" w:rsidTr="00A20197">
        <w:tc>
          <w:tcPr>
            <w:tcW w:w="612" w:type="dxa"/>
            <w:shd w:val="clear" w:color="auto" w:fill="auto"/>
          </w:tcPr>
          <w:p w:rsidR="009D6F13" w:rsidRPr="00DB6009" w:rsidRDefault="009D6F13" w:rsidP="00A20197">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9D6F13" w:rsidRPr="00DB6009" w:rsidRDefault="009D6F13" w:rsidP="00A20197">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9D6F13" w:rsidRPr="00DB6009" w:rsidRDefault="009D6F13" w:rsidP="00A20197">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9D6F13" w:rsidRPr="00DB6009" w:rsidRDefault="009D6F13" w:rsidP="00A20197">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9D6F13" w:rsidRPr="00DB6009" w:rsidRDefault="009D6F13" w:rsidP="00A20197">
            <w:pPr>
              <w:autoSpaceDE w:val="0"/>
              <w:autoSpaceDN w:val="0"/>
              <w:adjustRightInd w:val="0"/>
              <w:spacing w:line="240" w:lineRule="auto"/>
              <w:outlineLvl w:val="0"/>
              <w:rPr>
                <w:rFonts w:eastAsia="Calibri"/>
                <w:i/>
              </w:rPr>
            </w:pPr>
          </w:p>
        </w:tc>
      </w:tr>
    </w:tbl>
    <w:p w:rsidR="009D6F13" w:rsidRPr="00DB6009" w:rsidRDefault="009D6F13" w:rsidP="009D6F13">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9" w:name="_Toc439170690"/>
      <w:bookmarkStart w:id="890" w:name="_Toc439172792"/>
      <w:bookmarkStart w:id="891" w:name="_Toc439173236"/>
      <w:bookmarkStart w:id="892" w:name="_Toc439238232"/>
    </w:p>
    <w:bookmarkEnd w:id="889"/>
    <w:bookmarkEnd w:id="890"/>
    <w:bookmarkEnd w:id="891"/>
    <w:bookmarkEnd w:id="89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3" w:name="_Toc125426243"/>
      <w:bookmarkStart w:id="894" w:name="_Toc396984070"/>
      <w:bookmarkStart w:id="895" w:name="_Toc423423673"/>
      <w:r>
        <w:br w:type="page"/>
      </w:r>
    </w:p>
    <w:p w:rsidR="004F4D80" w:rsidRPr="007417E6" w:rsidRDefault="004F4D80" w:rsidP="004F4D80">
      <w:pPr>
        <w:pStyle w:val="3"/>
        <w:rPr>
          <w:sz w:val="22"/>
        </w:rPr>
      </w:pPr>
      <w:bookmarkStart w:id="896" w:name="_Toc439170691"/>
      <w:bookmarkStart w:id="897" w:name="_Toc439172793"/>
      <w:bookmarkStart w:id="898" w:name="_Toc439173237"/>
      <w:bookmarkStart w:id="899" w:name="_Toc439238233"/>
      <w:bookmarkStart w:id="900" w:name="_Toc439252780"/>
      <w:bookmarkStart w:id="901" w:name="_Toc439323754"/>
      <w:bookmarkStart w:id="902" w:name="_Toc440361391"/>
      <w:bookmarkStart w:id="903" w:name="_Toc440376146"/>
      <w:bookmarkStart w:id="904" w:name="_Toc440376273"/>
      <w:bookmarkStart w:id="905" w:name="_Toc440382531"/>
      <w:bookmarkStart w:id="906" w:name="_Toc440447201"/>
      <w:bookmarkStart w:id="907" w:name="_Toc440632362"/>
      <w:bookmarkStart w:id="908" w:name="_Toc440875134"/>
      <w:bookmarkStart w:id="909" w:name="_Toc441131379"/>
      <w:r>
        <w:rPr>
          <w:szCs w:val="24"/>
        </w:rPr>
        <w:lastRenderedPageBreak/>
        <w:t>Инструкции по заполнению</w:t>
      </w:r>
      <w:bookmarkEnd w:id="893"/>
      <w:r>
        <w:rPr>
          <w:szCs w:val="24"/>
        </w:rPr>
        <w:t xml:space="preserve"> Анкеты </w:t>
      </w:r>
      <w:r w:rsidR="00C236C0">
        <w:rPr>
          <w:szCs w:val="24"/>
        </w:rPr>
        <w:t>Участник</w:t>
      </w:r>
      <w:r>
        <w:rPr>
          <w:szCs w:val="24"/>
        </w:rPr>
        <w:t>а</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4253F">
        <w:rPr>
          <w:sz w:val="24"/>
          <w:szCs w:val="24"/>
        </w:rPr>
        <w:fldChar w:fldCharType="begin"/>
      </w:r>
      <w:r w:rsidR="00D56F8C">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Ref55336378"/>
      <w:bookmarkStart w:id="911" w:name="_Toc57314676"/>
      <w:bookmarkStart w:id="912" w:name="_Toc69728990"/>
      <w:bookmarkStart w:id="913" w:name="_Toc98253942"/>
      <w:bookmarkStart w:id="914" w:name="_Toc165173868"/>
      <w:bookmarkStart w:id="915" w:name="_Toc423423674"/>
      <w:bookmarkStart w:id="916" w:name="_Toc44113138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0"/>
      <w:bookmarkEnd w:id="911"/>
      <w:bookmarkEnd w:id="912"/>
      <w:bookmarkEnd w:id="913"/>
      <w:bookmarkEnd w:id="914"/>
      <w:bookmarkEnd w:id="915"/>
      <w:bookmarkEnd w:id="916"/>
    </w:p>
    <w:p w:rsidR="004F4D80" w:rsidRPr="00D904EF" w:rsidRDefault="004F4D80" w:rsidP="004F4D80">
      <w:pPr>
        <w:pStyle w:val="3"/>
        <w:rPr>
          <w:szCs w:val="24"/>
        </w:rPr>
      </w:pPr>
      <w:bookmarkStart w:id="917" w:name="_Toc98253943"/>
      <w:bookmarkStart w:id="918" w:name="_Toc157248195"/>
      <w:bookmarkStart w:id="919" w:name="_Toc157496564"/>
      <w:bookmarkStart w:id="920" w:name="_Toc158206103"/>
      <w:bookmarkStart w:id="921" w:name="_Toc164057788"/>
      <w:bookmarkStart w:id="922" w:name="_Toc164137138"/>
      <w:bookmarkStart w:id="923" w:name="_Toc164161298"/>
      <w:bookmarkStart w:id="924" w:name="_Toc165173869"/>
      <w:bookmarkStart w:id="925" w:name="_Toc439170693"/>
      <w:bookmarkStart w:id="926" w:name="_Toc439172795"/>
      <w:bookmarkStart w:id="927" w:name="_Toc439173239"/>
      <w:bookmarkStart w:id="928" w:name="_Toc439238235"/>
      <w:bookmarkStart w:id="929" w:name="_Toc439252782"/>
      <w:bookmarkStart w:id="930" w:name="_Toc439323756"/>
      <w:bookmarkStart w:id="931" w:name="_Toc440361393"/>
      <w:bookmarkStart w:id="932" w:name="_Toc440376275"/>
      <w:bookmarkStart w:id="933" w:name="_Toc440382533"/>
      <w:bookmarkStart w:id="934" w:name="_Toc440447203"/>
      <w:bookmarkStart w:id="935" w:name="_Toc440632364"/>
      <w:bookmarkStart w:id="936" w:name="_Toc440875136"/>
      <w:bookmarkStart w:id="937" w:name="_Toc441131381"/>
      <w:r w:rsidRPr="00D904EF">
        <w:rPr>
          <w:szCs w:val="24"/>
        </w:rPr>
        <w:t>Форма Справки о перечне и годовых объемах выполнения аналогичных договоров</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8" w:name="_Toc98253944"/>
      <w:bookmarkStart w:id="939" w:name="_Toc157248196"/>
      <w:bookmarkStart w:id="940" w:name="_Toc157496565"/>
      <w:bookmarkStart w:id="941" w:name="_Toc158206104"/>
      <w:bookmarkStart w:id="942" w:name="_Toc164057789"/>
      <w:bookmarkStart w:id="943" w:name="_Toc164137139"/>
      <w:bookmarkStart w:id="944" w:name="_Toc164161299"/>
      <w:bookmarkStart w:id="945" w:name="_Toc165173870"/>
      <w:r>
        <w:rPr>
          <w:szCs w:val="24"/>
        </w:rPr>
        <w:br w:type="page"/>
      </w:r>
    </w:p>
    <w:p w:rsidR="004F4D80" w:rsidRPr="00D904EF" w:rsidRDefault="004F4D80" w:rsidP="004F4D80">
      <w:pPr>
        <w:pStyle w:val="3"/>
        <w:rPr>
          <w:szCs w:val="24"/>
        </w:rPr>
      </w:pPr>
      <w:bookmarkStart w:id="946" w:name="_Toc439170694"/>
      <w:bookmarkStart w:id="947" w:name="_Toc439172796"/>
      <w:bookmarkStart w:id="948" w:name="_Toc439173240"/>
      <w:bookmarkStart w:id="949" w:name="_Toc439238236"/>
      <w:bookmarkStart w:id="950" w:name="_Toc439252783"/>
      <w:bookmarkStart w:id="951" w:name="_Toc439323757"/>
      <w:bookmarkStart w:id="952" w:name="_Toc440361394"/>
      <w:bookmarkStart w:id="953" w:name="_Toc440376276"/>
      <w:bookmarkStart w:id="954" w:name="_Toc440382534"/>
      <w:bookmarkStart w:id="955" w:name="_Toc440447204"/>
      <w:bookmarkStart w:id="956" w:name="_Toc440632365"/>
      <w:bookmarkStart w:id="957" w:name="_Toc440875137"/>
      <w:bookmarkStart w:id="958" w:name="_Toc441131382"/>
      <w:r w:rsidRPr="00D904EF">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4253F">
        <w:rPr>
          <w:sz w:val="24"/>
          <w:szCs w:val="24"/>
        </w:rPr>
        <w:fldChar w:fldCharType="begin"/>
      </w:r>
      <w:r w:rsidR="00D90031">
        <w:rPr>
          <w:sz w:val="24"/>
          <w:szCs w:val="24"/>
        </w:rPr>
        <w:instrText xml:space="preserve"> REF _Ref440274159 \r \h </w:instrText>
      </w:r>
      <w:r w:rsidR="0064253F">
        <w:rPr>
          <w:sz w:val="24"/>
          <w:szCs w:val="24"/>
        </w:rPr>
      </w:r>
      <w:r w:rsidR="0064253F">
        <w:rPr>
          <w:sz w:val="24"/>
          <w:szCs w:val="24"/>
        </w:rPr>
        <w:fldChar w:fldCharType="separate"/>
      </w:r>
      <w:r w:rsidR="001222CA">
        <w:rPr>
          <w:sz w:val="24"/>
          <w:szCs w:val="24"/>
        </w:rPr>
        <w:t>4</w:t>
      </w:r>
      <w:r w:rsidR="0064253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9" w:name="_Ref55336389"/>
      <w:bookmarkStart w:id="960" w:name="_Toc57314677"/>
      <w:bookmarkStart w:id="961" w:name="_Toc69728991"/>
      <w:bookmarkStart w:id="962" w:name="_Toc98253945"/>
      <w:bookmarkStart w:id="963" w:name="_Toc165173871"/>
      <w:bookmarkStart w:id="964" w:name="_Toc423423675"/>
      <w:bookmarkStart w:id="965" w:name="_Toc441131383"/>
      <w:r w:rsidRPr="00F647F7">
        <w:lastRenderedPageBreak/>
        <w:t xml:space="preserve">Справка о материально-технических ресурсах (форма </w:t>
      </w:r>
      <w:r w:rsidR="00B8118F">
        <w:t>9</w:t>
      </w:r>
      <w:r w:rsidRPr="00F647F7">
        <w:t>)</w:t>
      </w:r>
      <w:bookmarkEnd w:id="959"/>
      <w:bookmarkEnd w:id="960"/>
      <w:bookmarkEnd w:id="961"/>
      <w:bookmarkEnd w:id="962"/>
      <w:bookmarkEnd w:id="963"/>
      <w:bookmarkEnd w:id="964"/>
      <w:bookmarkEnd w:id="965"/>
    </w:p>
    <w:p w:rsidR="004F4D80" w:rsidRPr="00D904EF" w:rsidRDefault="004F4D80" w:rsidP="004F4D80">
      <w:pPr>
        <w:pStyle w:val="3"/>
        <w:rPr>
          <w:szCs w:val="24"/>
        </w:rPr>
      </w:pPr>
      <w:bookmarkStart w:id="966" w:name="_Toc98253946"/>
      <w:bookmarkStart w:id="967" w:name="_Toc157248198"/>
      <w:bookmarkStart w:id="968" w:name="_Toc157496567"/>
      <w:bookmarkStart w:id="969" w:name="_Toc158206106"/>
      <w:bookmarkStart w:id="970" w:name="_Toc164057791"/>
      <w:bookmarkStart w:id="971" w:name="_Toc164137141"/>
      <w:bookmarkStart w:id="972" w:name="_Toc164161301"/>
      <w:bookmarkStart w:id="973" w:name="_Toc165173872"/>
      <w:bookmarkStart w:id="974" w:name="_Toc439170696"/>
      <w:bookmarkStart w:id="975" w:name="_Toc439172798"/>
      <w:bookmarkStart w:id="976" w:name="_Toc439173242"/>
      <w:bookmarkStart w:id="977" w:name="_Toc439238238"/>
      <w:bookmarkStart w:id="978" w:name="_Toc439252785"/>
      <w:bookmarkStart w:id="979" w:name="_Toc439323759"/>
      <w:bookmarkStart w:id="980" w:name="_Toc440361396"/>
      <w:bookmarkStart w:id="981" w:name="_Toc440376278"/>
      <w:bookmarkStart w:id="982" w:name="_Toc440382536"/>
      <w:bookmarkStart w:id="983" w:name="_Toc440447206"/>
      <w:bookmarkStart w:id="984" w:name="_Toc440632367"/>
      <w:bookmarkStart w:id="985" w:name="_Toc440875139"/>
      <w:bookmarkStart w:id="986" w:name="_Toc441131384"/>
      <w:r w:rsidRPr="00D904EF">
        <w:rPr>
          <w:szCs w:val="24"/>
        </w:rPr>
        <w:t>Форма Справки о материально-технических ресурсах</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7" w:name="_Toc98253947"/>
      <w:bookmarkStart w:id="988" w:name="_Toc157248199"/>
      <w:bookmarkStart w:id="989" w:name="_Toc157496568"/>
      <w:bookmarkStart w:id="990" w:name="_Toc158206107"/>
      <w:bookmarkStart w:id="991" w:name="_Toc164057792"/>
      <w:bookmarkStart w:id="992" w:name="_Toc164137142"/>
      <w:bookmarkStart w:id="993" w:name="_Toc164161302"/>
      <w:bookmarkStart w:id="994"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5" w:name="_Toc439170697"/>
      <w:bookmarkStart w:id="996" w:name="_Toc439172799"/>
      <w:bookmarkStart w:id="997" w:name="_Toc439173243"/>
      <w:bookmarkStart w:id="998" w:name="_Toc439238239"/>
      <w:bookmarkStart w:id="999" w:name="_Toc439252786"/>
      <w:bookmarkStart w:id="1000" w:name="_Toc439323760"/>
      <w:bookmarkStart w:id="1001" w:name="_Toc440361397"/>
      <w:bookmarkStart w:id="1002" w:name="_Toc440376279"/>
      <w:bookmarkStart w:id="1003" w:name="_Toc440382537"/>
      <w:bookmarkStart w:id="1004" w:name="_Toc440447207"/>
      <w:bookmarkStart w:id="1005" w:name="_Toc440632368"/>
      <w:bookmarkStart w:id="1006" w:name="_Toc440875140"/>
      <w:bookmarkStart w:id="1007" w:name="_Toc441131385"/>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Ref55336398"/>
      <w:bookmarkStart w:id="1009" w:name="_Toc57314678"/>
      <w:bookmarkStart w:id="1010" w:name="_Toc69728992"/>
      <w:bookmarkStart w:id="1011" w:name="_Toc98253948"/>
      <w:bookmarkStart w:id="1012" w:name="_Toc165173874"/>
      <w:bookmarkStart w:id="1013" w:name="_Toc423423676"/>
      <w:bookmarkStart w:id="1014" w:name="_Toc441131386"/>
      <w:r w:rsidRPr="00F647F7">
        <w:lastRenderedPageBreak/>
        <w:t xml:space="preserve">Справка о кадровых ресурсах (форма </w:t>
      </w:r>
      <w:r w:rsidR="00B8118F">
        <w:t>10</w:t>
      </w:r>
      <w:r w:rsidRPr="00F647F7">
        <w:t>)</w:t>
      </w:r>
      <w:bookmarkEnd w:id="1008"/>
      <w:bookmarkEnd w:id="1009"/>
      <w:bookmarkEnd w:id="1010"/>
      <w:bookmarkEnd w:id="1011"/>
      <w:bookmarkEnd w:id="1012"/>
      <w:bookmarkEnd w:id="1013"/>
      <w:bookmarkEnd w:id="1014"/>
    </w:p>
    <w:p w:rsidR="004F4D80" w:rsidRPr="00D904EF" w:rsidRDefault="004F4D80" w:rsidP="004F4D80">
      <w:pPr>
        <w:pStyle w:val="3"/>
        <w:rPr>
          <w:szCs w:val="24"/>
        </w:rPr>
      </w:pPr>
      <w:bookmarkStart w:id="1015" w:name="_Toc98253949"/>
      <w:bookmarkStart w:id="1016" w:name="_Toc157248201"/>
      <w:bookmarkStart w:id="1017" w:name="_Toc157496570"/>
      <w:bookmarkStart w:id="1018" w:name="_Toc158206109"/>
      <w:bookmarkStart w:id="1019" w:name="_Toc164057794"/>
      <w:bookmarkStart w:id="1020" w:name="_Toc164137144"/>
      <w:bookmarkStart w:id="1021" w:name="_Toc164161304"/>
      <w:bookmarkStart w:id="1022" w:name="_Toc165173875"/>
      <w:bookmarkStart w:id="1023" w:name="_Toc439170699"/>
      <w:bookmarkStart w:id="1024" w:name="_Toc439172801"/>
      <w:bookmarkStart w:id="1025" w:name="_Toc439173245"/>
      <w:bookmarkStart w:id="1026" w:name="_Toc439238241"/>
      <w:bookmarkStart w:id="1027" w:name="_Toc439252788"/>
      <w:bookmarkStart w:id="1028" w:name="_Toc439323762"/>
      <w:bookmarkStart w:id="1029" w:name="_Toc440361399"/>
      <w:bookmarkStart w:id="1030" w:name="_Toc440376281"/>
      <w:bookmarkStart w:id="1031" w:name="_Toc440382539"/>
      <w:bookmarkStart w:id="1032" w:name="_Toc440447209"/>
      <w:bookmarkStart w:id="1033" w:name="_Toc440632370"/>
      <w:bookmarkStart w:id="1034" w:name="_Toc440875142"/>
      <w:bookmarkStart w:id="1035" w:name="_Toc441131387"/>
      <w:r w:rsidRPr="00D904EF">
        <w:rPr>
          <w:szCs w:val="24"/>
        </w:rPr>
        <w:t>Форма Справки о кадровых ресурсах</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6" w:name="_Toc98253950"/>
      <w:bookmarkStart w:id="1037" w:name="_Toc157248202"/>
      <w:bookmarkStart w:id="1038" w:name="_Toc157496571"/>
      <w:bookmarkStart w:id="1039" w:name="_Toc158206110"/>
      <w:bookmarkStart w:id="1040" w:name="_Toc164057795"/>
      <w:bookmarkStart w:id="1041" w:name="_Toc164137145"/>
      <w:bookmarkStart w:id="1042" w:name="_Toc164161305"/>
      <w:bookmarkStart w:id="1043" w:name="_Toc165173876"/>
      <w:r>
        <w:rPr>
          <w:b/>
          <w:szCs w:val="24"/>
        </w:rPr>
        <w:br w:type="page"/>
      </w:r>
    </w:p>
    <w:p w:rsidR="004F4D80" w:rsidRPr="00D904EF" w:rsidRDefault="004F4D80" w:rsidP="004F4D80">
      <w:pPr>
        <w:pStyle w:val="3"/>
        <w:rPr>
          <w:szCs w:val="24"/>
        </w:rPr>
      </w:pPr>
      <w:bookmarkStart w:id="1044" w:name="_Toc439170700"/>
      <w:bookmarkStart w:id="1045" w:name="_Toc439172802"/>
      <w:bookmarkStart w:id="1046" w:name="_Toc439173246"/>
      <w:bookmarkStart w:id="1047" w:name="_Toc439238242"/>
      <w:bookmarkStart w:id="1048" w:name="_Toc439252789"/>
      <w:bookmarkStart w:id="1049" w:name="_Toc439323763"/>
      <w:bookmarkStart w:id="1050" w:name="_Toc440361400"/>
      <w:bookmarkStart w:id="1051" w:name="_Toc440376282"/>
      <w:bookmarkStart w:id="1052" w:name="_Toc440382540"/>
      <w:bookmarkStart w:id="1053" w:name="_Toc440447210"/>
      <w:bookmarkStart w:id="1054" w:name="_Toc440632371"/>
      <w:bookmarkStart w:id="1055" w:name="_Toc440875143"/>
      <w:bookmarkStart w:id="1056" w:name="_Toc441131388"/>
      <w:r w:rsidRPr="00D904EF">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7" w:name="_Toc165173881"/>
      <w:bookmarkStart w:id="1058" w:name="_Ref194749267"/>
      <w:bookmarkStart w:id="1059" w:name="_Toc423423677"/>
      <w:bookmarkStart w:id="1060" w:name="_Ref440271993"/>
      <w:bookmarkStart w:id="1061" w:name="_Ref440274659"/>
      <w:bookmarkStart w:id="1062" w:name="_Toc441131389"/>
      <w:bookmarkStart w:id="1063" w:name="_Ref90381523"/>
      <w:bookmarkStart w:id="1064" w:name="_Toc90385124"/>
      <w:bookmarkStart w:id="1065" w:name="_Ref96861029"/>
      <w:bookmarkStart w:id="1066" w:name="_Toc97651410"/>
      <w:bookmarkStart w:id="1067"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57"/>
      <w:bookmarkEnd w:id="1058"/>
      <w:bookmarkEnd w:id="1059"/>
      <w:bookmarkEnd w:id="1060"/>
      <w:bookmarkEnd w:id="1061"/>
      <w:bookmarkEnd w:id="1062"/>
    </w:p>
    <w:p w:rsidR="004F4D80" w:rsidRPr="00D904EF" w:rsidRDefault="004F4D80" w:rsidP="004F4D80">
      <w:pPr>
        <w:pStyle w:val="3"/>
        <w:rPr>
          <w:szCs w:val="24"/>
        </w:rPr>
      </w:pPr>
      <w:bookmarkStart w:id="1068" w:name="_Toc97651411"/>
      <w:bookmarkStart w:id="1069" w:name="_Toc98253956"/>
      <w:bookmarkStart w:id="1070" w:name="_Toc157248208"/>
      <w:bookmarkStart w:id="1071" w:name="_Toc157496577"/>
      <w:bookmarkStart w:id="1072" w:name="_Toc158206116"/>
      <w:bookmarkStart w:id="1073" w:name="_Toc164057801"/>
      <w:bookmarkStart w:id="1074" w:name="_Toc164137151"/>
      <w:bookmarkStart w:id="1075" w:name="_Toc164161311"/>
      <w:bookmarkStart w:id="1076" w:name="_Toc165173882"/>
      <w:bookmarkStart w:id="1077" w:name="_Toc439170702"/>
      <w:bookmarkStart w:id="1078" w:name="_Toc439172804"/>
      <w:bookmarkStart w:id="1079" w:name="_Toc439173248"/>
      <w:bookmarkStart w:id="1080" w:name="_Toc439238244"/>
      <w:bookmarkStart w:id="1081" w:name="_Toc439252791"/>
      <w:bookmarkStart w:id="1082" w:name="_Toc439323765"/>
      <w:bookmarkStart w:id="1083" w:name="_Toc440361402"/>
      <w:bookmarkStart w:id="1084" w:name="_Toc440376284"/>
      <w:bookmarkStart w:id="1085" w:name="_Toc440382542"/>
      <w:bookmarkStart w:id="1086" w:name="_Toc440447212"/>
      <w:bookmarkStart w:id="1087" w:name="_Toc440632373"/>
      <w:bookmarkStart w:id="1088" w:name="_Toc440875145"/>
      <w:bookmarkStart w:id="1089" w:name="_Toc4411313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0" w:name="_Toc97651412"/>
      <w:bookmarkStart w:id="1091" w:name="_Toc98253957"/>
      <w:bookmarkStart w:id="1092" w:name="_Toc157248209"/>
      <w:bookmarkStart w:id="1093" w:name="_Toc157496578"/>
      <w:bookmarkStart w:id="1094" w:name="_Toc158206117"/>
      <w:bookmarkStart w:id="1095" w:name="_Toc164057802"/>
      <w:bookmarkStart w:id="1096" w:name="_Toc164137152"/>
      <w:bookmarkStart w:id="1097" w:name="_Toc164161312"/>
      <w:bookmarkStart w:id="1098" w:name="_Toc165173883"/>
      <w:r>
        <w:rPr>
          <w:b/>
          <w:szCs w:val="24"/>
        </w:rPr>
        <w:br w:type="page"/>
      </w:r>
    </w:p>
    <w:p w:rsidR="004F4D80" w:rsidRPr="00D904EF" w:rsidRDefault="004F4D80" w:rsidP="004F4D80">
      <w:pPr>
        <w:pStyle w:val="3"/>
        <w:rPr>
          <w:szCs w:val="24"/>
        </w:rPr>
      </w:pPr>
      <w:bookmarkStart w:id="1099" w:name="_Toc439170703"/>
      <w:bookmarkStart w:id="1100" w:name="_Toc439172805"/>
      <w:bookmarkStart w:id="1101" w:name="_Toc439173249"/>
      <w:bookmarkStart w:id="1102" w:name="_Toc439238245"/>
      <w:bookmarkStart w:id="1103" w:name="_Toc439252792"/>
      <w:bookmarkStart w:id="1104" w:name="_Toc439323766"/>
      <w:bookmarkStart w:id="1105" w:name="_Toc440361403"/>
      <w:bookmarkStart w:id="1106" w:name="_Toc440376285"/>
      <w:bookmarkStart w:id="1107" w:name="_Toc440382543"/>
      <w:bookmarkStart w:id="1108" w:name="_Toc440447213"/>
      <w:bookmarkStart w:id="1109" w:name="_Toc440632374"/>
      <w:bookmarkStart w:id="1110" w:name="_Toc440875146"/>
      <w:bookmarkStart w:id="1111" w:name="_Toc441131391"/>
      <w:r w:rsidRPr="00D904EF">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3"/>
    <w:bookmarkEnd w:id="1064"/>
    <w:bookmarkEnd w:id="1065"/>
    <w:bookmarkEnd w:id="1066"/>
    <w:bookmarkEnd w:id="1067"/>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2"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3" w:name="_Toc423423680"/>
      <w:bookmarkStart w:id="1114" w:name="_Ref440272035"/>
      <w:bookmarkStart w:id="1115" w:name="_Ref440274733"/>
      <w:bookmarkStart w:id="1116" w:name="_Toc44113139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2"/>
      <w:bookmarkEnd w:id="1113"/>
      <w:bookmarkEnd w:id="1114"/>
      <w:bookmarkEnd w:id="1115"/>
      <w:bookmarkEnd w:id="1116"/>
    </w:p>
    <w:p w:rsidR="004F4D80" w:rsidRPr="00E87023" w:rsidRDefault="004F4D80" w:rsidP="004F4D80">
      <w:pPr>
        <w:pStyle w:val="3"/>
        <w:rPr>
          <w:sz w:val="22"/>
        </w:rPr>
      </w:pPr>
      <w:bookmarkStart w:id="1117" w:name="_Toc343690584"/>
      <w:bookmarkStart w:id="1118" w:name="_Toc372294428"/>
      <w:bookmarkStart w:id="1119" w:name="_Toc379288896"/>
      <w:bookmarkStart w:id="1120" w:name="_Toc384734780"/>
      <w:bookmarkStart w:id="1121" w:name="_Toc396984078"/>
      <w:bookmarkStart w:id="1122" w:name="_Toc423423681"/>
      <w:bookmarkStart w:id="1123" w:name="_Toc439170710"/>
      <w:bookmarkStart w:id="1124" w:name="_Toc439172812"/>
      <w:bookmarkStart w:id="1125" w:name="_Toc439173253"/>
      <w:bookmarkStart w:id="1126" w:name="_Toc439238249"/>
      <w:bookmarkStart w:id="1127" w:name="_Toc439252796"/>
      <w:bookmarkStart w:id="1128" w:name="_Toc439323770"/>
      <w:bookmarkStart w:id="1129" w:name="_Toc440361405"/>
      <w:bookmarkStart w:id="1130" w:name="_Toc440376287"/>
      <w:bookmarkStart w:id="1131" w:name="_Toc440382545"/>
      <w:bookmarkStart w:id="1132" w:name="_Toc440447215"/>
      <w:bookmarkStart w:id="1133" w:name="_Toc440632376"/>
      <w:bookmarkStart w:id="1134" w:name="_Toc440875148"/>
      <w:bookmarkStart w:id="1135"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6" w:name="_Toc343690585"/>
      <w:bookmarkStart w:id="1137" w:name="_Toc372294429"/>
      <w:bookmarkStart w:id="1138" w:name="_Toc379288897"/>
      <w:bookmarkStart w:id="1139" w:name="_Toc384734781"/>
      <w:bookmarkStart w:id="1140" w:name="_Toc396984079"/>
      <w:bookmarkStart w:id="1141" w:name="_Toc423423682"/>
      <w:bookmarkStart w:id="1142" w:name="_Toc439170711"/>
      <w:bookmarkStart w:id="1143" w:name="_Toc439172813"/>
      <w:bookmarkStart w:id="1144" w:name="_Toc439173254"/>
      <w:bookmarkStart w:id="1145" w:name="_Toc439238250"/>
      <w:bookmarkStart w:id="1146" w:name="_Toc439252797"/>
      <w:bookmarkStart w:id="1147" w:name="_Toc439323771"/>
      <w:bookmarkStart w:id="1148" w:name="_Toc440361406"/>
      <w:bookmarkStart w:id="1149" w:name="_Toc440376288"/>
      <w:bookmarkStart w:id="1150" w:name="_Toc440382546"/>
      <w:bookmarkStart w:id="1151" w:name="_Toc440447216"/>
      <w:bookmarkStart w:id="1152" w:name="_Toc440632377"/>
      <w:bookmarkStart w:id="1153" w:name="_Toc440875149"/>
      <w:bookmarkStart w:id="1154" w:name="_Toc441131394"/>
      <w:r w:rsidRPr="00D27071">
        <w:rPr>
          <w:szCs w:val="24"/>
        </w:rPr>
        <w:lastRenderedPageBreak/>
        <w:t>Инструкции по заполнению</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6" w:name="_Toc423423683"/>
      <w:bookmarkStart w:id="1157" w:name="_Ref440272051"/>
      <w:bookmarkStart w:id="1158" w:name="_Ref440274744"/>
      <w:bookmarkStart w:id="1159"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5"/>
      <w:bookmarkEnd w:id="1156"/>
      <w:bookmarkEnd w:id="1157"/>
      <w:bookmarkEnd w:id="1158"/>
      <w:bookmarkEnd w:id="1159"/>
    </w:p>
    <w:p w:rsidR="004F4D80" w:rsidRPr="008C4223" w:rsidRDefault="004F4D80" w:rsidP="004F4D80">
      <w:pPr>
        <w:pStyle w:val="3"/>
        <w:rPr>
          <w:szCs w:val="24"/>
        </w:rPr>
      </w:pPr>
      <w:bookmarkStart w:id="1160" w:name="_Toc343690587"/>
      <w:bookmarkStart w:id="1161" w:name="_Toc372294431"/>
      <w:bookmarkStart w:id="1162" w:name="_Toc379288899"/>
      <w:bookmarkStart w:id="1163" w:name="_Toc384734783"/>
      <w:bookmarkStart w:id="1164" w:name="_Toc396984081"/>
      <w:bookmarkStart w:id="1165" w:name="_Toc423423684"/>
      <w:bookmarkStart w:id="1166" w:name="_Toc439170713"/>
      <w:bookmarkStart w:id="1167" w:name="_Toc439172815"/>
      <w:bookmarkStart w:id="1168" w:name="_Toc439173256"/>
      <w:bookmarkStart w:id="1169" w:name="_Toc439238252"/>
      <w:bookmarkStart w:id="1170" w:name="_Toc439252799"/>
      <w:bookmarkStart w:id="1171" w:name="_Toc439323773"/>
      <w:bookmarkStart w:id="1172" w:name="_Toc440361408"/>
      <w:bookmarkStart w:id="1173" w:name="_Toc440376290"/>
      <w:bookmarkStart w:id="1174" w:name="_Toc440382548"/>
      <w:bookmarkStart w:id="1175" w:name="_Toc440447218"/>
      <w:bookmarkStart w:id="1176" w:name="_Toc440632379"/>
      <w:bookmarkStart w:id="1177" w:name="_Toc440875151"/>
      <w:bookmarkStart w:id="1178" w:name="_Toc441131396"/>
      <w:r w:rsidRPr="008C4223">
        <w:rPr>
          <w:szCs w:val="24"/>
        </w:rPr>
        <w:t xml:space="preserve">Форма </w:t>
      </w:r>
      <w:bookmarkEnd w:id="1160"/>
      <w:bookmarkEnd w:id="1161"/>
      <w:bookmarkEnd w:id="1162"/>
      <w:bookmarkEnd w:id="1163"/>
      <w:bookmarkEnd w:id="1164"/>
      <w:bookmarkEnd w:id="1165"/>
      <w:bookmarkEnd w:id="1166"/>
      <w:bookmarkEnd w:id="1167"/>
      <w:bookmarkEnd w:id="1168"/>
      <w:bookmarkEnd w:id="1169"/>
      <w:bookmarkEnd w:id="1170"/>
      <w:r w:rsidR="000D70B6" w:rsidRPr="000D70B6">
        <w:rPr>
          <w:szCs w:val="24"/>
        </w:rPr>
        <w:t>Согласия на обработку персональных данных</w:t>
      </w:r>
      <w:bookmarkEnd w:id="1171"/>
      <w:bookmarkEnd w:id="1172"/>
      <w:bookmarkEnd w:id="1173"/>
      <w:bookmarkEnd w:id="1174"/>
      <w:bookmarkEnd w:id="1175"/>
      <w:bookmarkEnd w:id="1176"/>
      <w:bookmarkEnd w:id="1177"/>
      <w:bookmarkEnd w:id="1178"/>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9" w:name="_Toc439252801"/>
      <w:bookmarkStart w:id="1180" w:name="_Toc439323774"/>
      <w:bookmarkStart w:id="1181" w:name="_Toc440361409"/>
      <w:bookmarkStart w:id="1182" w:name="_Toc440376291"/>
      <w:bookmarkStart w:id="1183" w:name="_Toc440382549"/>
      <w:bookmarkStart w:id="1184" w:name="_Toc440447219"/>
      <w:bookmarkStart w:id="1185" w:name="_Toc440632380"/>
      <w:bookmarkStart w:id="1186" w:name="_Toc440875152"/>
      <w:bookmarkStart w:id="1187" w:name="_Toc441131397"/>
      <w:r w:rsidRPr="005A2CAE">
        <w:rPr>
          <w:szCs w:val="24"/>
        </w:rPr>
        <w:lastRenderedPageBreak/>
        <w:t>Инструкции по заполнению</w:t>
      </w:r>
      <w:bookmarkEnd w:id="1179"/>
      <w:bookmarkEnd w:id="1180"/>
      <w:bookmarkEnd w:id="1181"/>
      <w:bookmarkEnd w:id="1182"/>
      <w:bookmarkEnd w:id="1183"/>
      <w:bookmarkEnd w:id="1184"/>
      <w:bookmarkEnd w:id="1185"/>
      <w:bookmarkEnd w:id="1186"/>
      <w:bookmarkEnd w:id="118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8" w:name="_Ref440272256"/>
      <w:bookmarkStart w:id="1189" w:name="_Ref440272678"/>
      <w:bookmarkStart w:id="1190" w:name="_Ref440274944"/>
      <w:bookmarkStart w:id="1191" w:name="_Toc441131398"/>
      <w:r w:rsidRPr="007A6A39">
        <w:lastRenderedPageBreak/>
        <w:t>Соглашение о неустойке (форма 1</w:t>
      </w:r>
      <w:r w:rsidR="00635719">
        <w:t>4</w:t>
      </w:r>
      <w:r w:rsidRPr="007A6A39">
        <w:t>)</w:t>
      </w:r>
      <w:bookmarkEnd w:id="1188"/>
      <w:bookmarkEnd w:id="1189"/>
      <w:bookmarkEnd w:id="1190"/>
      <w:bookmarkEnd w:id="1191"/>
    </w:p>
    <w:p w:rsidR="007A6A39" w:rsidRPr="007A6A39" w:rsidRDefault="007A6A39" w:rsidP="007A6A39">
      <w:pPr>
        <w:pStyle w:val="3"/>
        <w:rPr>
          <w:szCs w:val="24"/>
        </w:rPr>
      </w:pPr>
      <w:bookmarkStart w:id="1192" w:name="_Toc439170715"/>
      <w:bookmarkStart w:id="1193" w:name="_Toc439172817"/>
      <w:bookmarkStart w:id="1194" w:name="_Toc439173259"/>
      <w:bookmarkStart w:id="1195" w:name="_Toc439238255"/>
      <w:bookmarkStart w:id="1196" w:name="_Toc439252803"/>
      <w:bookmarkStart w:id="1197" w:name="_Toc439323776"/>
      <w:bookmarkStart w:id="1198" w:name="_Toc440361411"/>
      <w:bookmarkStart w:id="1199" w:name="_Toc440376293"/>
      <w:bookmarkStart w:id="1200" w:name="_Toc440382551"/>
      <w:bookmarkStart w:id="1201" w:name="_Toc440447221"/>
      <w:bookmarkStart w:id="1202" w:name="_Toc440632382"/>
      <w:bookmarkStart w:id="1203" w:name="_Toc440875154"/>
      <w:bookmarkStart w:id="1204" w:name="_Toc441131399"/>
      <w:r w:rsidRPr="007A6A39">
        <w:rPr>
          <w:szCs w:val="24"/>
        </w:rPr>
        <w:t>Форма соглашени</w:t>
      </w:r>
      <w:r w:rsidR="00E47073">
        <w:rPr>
          <w:szCs w:val="24"/>
        </w:rPr>
        <w:t>я</w:t>
      </w:r>
      <w:r w:rsidRPr="007A6A39">
        <w:rPr>
          <w:szCs w:val="24"/>
        </w:rPr>
        <w:t xml:space="preserve"> о неустойке</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4253F">
        <w:rPr>
          <w:vertAlign w:val="subscript"/>
        </w:rPr>
        <w:fldChar w:fldCharType="begin"/>
      </w:r>
      <w:r>
        <w:rPr>
          <w:vertAlign w:val="subscript"/>
        </w:rPr>
        <w:instrText xml:space="preserve"> REF _Ref440275279 \r \h </w:instrText>
      </w:r>
      <w:r w:rsidR="0064253F">
        <w:rPr>
          <w:vertAlign w:val="subscript"/>
        </w:rPr>
      </w:r>
      <w:r w:rsidR="0064253F">
        <w:rPr>
          <w:vertAlign w:val="subscript"/>
        </w:rPr>
        <w:fldChar w:fldCharType="separate"/>
      </w:r>
      <w:r w:rsidR="001222CA">
        <w:rPr>
          <w:vertAlign w:val="subscript"/>
        </w:rPr>
        <w:t>1.1.4</w:t>
      </w:r>
      <w:r w:rsidR="0064253F">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64253F">
        <w:rPr>
          <w:vertAlign w:val="subscript"/>
        </w:rPr>
        <w:fldChar w:fldCharType="begin"/>
      </w:r>
      <w:r>
        <w:rPr>
          <w:vertAlign w:val="subscript"/>
        </w:rPr>
        <w:instrText xml:space="preserve"> REF _Ref440275279 \r \h </w:instrText>
      </w:r>
      <w:r w:rsidR="0064253F">
        <w:rPr>
          <w:vertAlign w:val="subscript"/>
        </w:rPr>
      </w:r>
      <w:r w:rsidR="0064253F">
        <w:rPr>
          <w:vertAlign w:val="subscript"/>
        </w:rPr>
        <w:fldChar w:fldCharType="separate"/>
      </w:r>
      <w:r w:rsidR="001222CA">
        <w:rPr>
          <w:vertAlign w:val="subscript"/>
        </w:rPr>
        <w:t>1.1.4</w:t>
      </w:r>
      <w:r w:rsidR="0064253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5" w:name="_Toc439170716"/>
      <w:bookmarkStart w:id="1206" w:name="_Toc439172818"/>
      <w:bookmarkStart w:id="1207" w:name="_Toc439173260"/>
      <w:bookmarkStart w:id="1208" w:name="_Toc439238256"/>
      <w:bookmarkStart w:id="1209" w:name="_Toc439252804"/>
      <w:bookmarkStart w:id="1210" w:name="_Toc439323777"/>
      <w:bookmarkStart w:id="1211" w:name="_Toc440361412"/>
      <w:bookmarkStart w:id="1212" w:name="_Toc440376294"/>
      <w:bookmarkStart w:id="1213" w:name="_Toc440382552"/>
      <w:bookmarkStart w:id="1214" w:name="_Toc440447222"/>
      <w:bookmarkStart w:id="1215" w:name="_Toc440632383"/>
      <w:bookmarkStart w:id="1216" w:name="_Toc440875155"/>
      <w:bookmarkStart w:id="1217" w:name="_Toc441131400"/>
      <w:r w:rsidRPr="007857E5">
        <w:rPr>
          <w:szCs w:val="24"/>
        </w:rPr>
        <w:lastRenderedPageBreak/>
        <w:t>Инструкции по заполнению</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r w:rsidR="00131B13">
        <w:fldChar w:fldCharType="begin"/>
      </w:r>
      <w:r w:rsidR="00131B13">
        <w:instrText xml:space="preserve"> REF _Ref55336310 \r \h  \* MERGEFORMAT </w:instrText>
      </w:r>
      <w:r w:rsidR="00131B13">
        <w:fldChar w:fldCharType="separate"/>
      </w:r>
      <w:r w:rsidR="001222CA" w:rsidRPr="001222CA">
        <w:rPr>
          <w:sz w:val="24"/>
          <w:szCs w:val="24"/>
        </w:rPr>
        <w:t>5.1</w:t>
      </w:r>
      <w:r w:rsidR="00131B13">
        <w:fldChar w:fldCharType="end"/>
      </w:r>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указывает свое фирменное наименование (в т.ч.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8" w:name="_Ref440272274"/>
      <w:bookmarkStart w:id="1219" w:name="_Ref440274756"/>
      <w:bookmarkStart w:id="1220"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8"/>
      <w:bookmarkEnd w:id="1219"/>
      <w:bookmarkEnd w:id="1220"/>
    </w:p>
    <w:p w:rsidR="007857E5" w:rsidRPr="00E47073" w:rsidRDefault="007857E5" w:rsidP="007857E5">
      <w:pPr>
        <w:pStyle w:val="3"/>
        <w:rPr>
          <w:szCs w:val="24"/>
        </w:rPr>
      </w:pPr>
      <w:bookmarkStart w:id="1221" w:name="_Toc439170718"/>
      <w:bookmarkStart w:id="1222" w:name="_Toc439172820"/>
      <w:bookmarkStart w:id="1223" w:name="_Toc439173262"/>
      <w:bookmarkStart w:id="1224" w:name="_Toc439238258"/>
      <w:bookmarkStart w:id="1225" w:name="_Toc439252806"/>
      <w:bookmarkStart w:id="1226" w:name="_Toc439323779"/>
      <w:bookmarkStart w:id="1227" w:name="_Toc440361414"/>
      <w:bookmarkStart w:id="1228" w:name="_Toc440376296"/>
      <w:bookmarkStart w:id="1229" w:name="_Toc440382554"/>
      <w:bookmarkStart w:id="1230" w:name="_Toc440447224"/>
      <w:bookmarkStart w:id="1231" w:name="_Toc440632385"/>
      <w:bookmarkStart w:id="1232" w:name="_Toc440875157"/>
      <w:bookmarkStart w:id="1233" w:name="_Toc441131402"/>
      <w:r w:rsidRPr="00E47073">
        <w:rPr>
          <w:szCs w:val="24"/>
        </w:rPr>
        <w:t xml:space="preserve">Форма </w:t>
      </w:r>
      <w:bookmarkEnd w:id="1221"/>
      <w:r w:rsidR="00E47073" w:rsidRPr="00E47073">
        <w:rPr>
          <w:szCs w:val="24"/>
        </w:rPr>
        <w:t>согласия Участника налоговым органам на разглашение сведений, составляющих налоговую тайну</w:t>
      </w:r>
      <w:bookmarkEnd w:id="1222"/>
      <w:bookmarkEnd w:id="1223"/>
      <w:bookmarkEnd w:id="1224"/>
      <w:bookmarkEnd w:id="1225"/>
      <w:bookmarkEnd w:id="1226"/>
      <w:bookmarkEnd w:id="1227"/>
      <w:bookmarkEnd w:id="1228"/>
      <w:bookmarkEnd w:id="1229"/>
      <w:bookmarkEnd w:id="1230"/>
      <w:bookmarkEnd w:id="1231"/>
      <w:bookmarkEnd w:id="1232"/>
      <w:bookmarkEnd w:id="123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4" w:name="_Toc300142269"/>
      <w:bookmarkStart w:id="1235" w:name="_Toc309735391"/>
      <w:bookmarkStart w:id="123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4"/>
      <w:r w:rsidRPr="007857E5">
        <w:rPr>
          <w:b/>
          <w:bCs w:val="0"/>
          <w:snapToGrid w:val="0"/>
          <w:sz w:val="24"/>
          <w:szCs w:val="24"/>
        </w:rPr>
        <w:t xml:space="preserve"> </w:t>
      </w:r>
      <w:bookmarkEnd w:id="1235"/>
      <w:bookmarkEnd w:id="123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7" w:name="_Toc439170719"/>
      <w:bookmarkStart w:id="1238" w:name="_Toc439172821"/>
      <w:bookmarkStart w:id="1239" w:name="_Toc439173263"/>
      <w:bookmarkStart w:id="1240" w:name="_Toc439238259"/>
      <w:bookmarkStart w:id="1241" w:name="_Toc439252807"/>
      <w:bookmarkStart w:id="1242" w:name="_Toc439323780"/>
      <w:bookmarkStart w:id="1243" w:name="_Toc440361415"/>
      <w:bookmarkStart w:id="1244" w:name="_Toc440376297"/>
      <w:bookmarkStart w:id="1245" w:name="_Toc440382555"/>
      <w:bookmarkStart w:id="1246" w:name="_Toc440447225"/>
      <w:bookmarkStart w:id="1247" w:name="_Toc440632386"/>
      <w:bookmarkStart w:id="1248" w:name="_Toc440875158"/>
      <w:bookmarkStart w:id="1249" w:name="_Toc441131403"/>
      <w:r w:rsidRPr="007857E5">
        <w:rPr>
          <w:szCs w:val="24"/>
        </w:rPr>
        <w:lastRenderedPageBreak/>
        <w:t>Инструкции по заполнению</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0" w:name="_Ref93268095"/>
      <w:bookmarkStart w:id="1251" w:name="_Ref93268099"/>
      <w:bookmarkStart w:id="1252" w:name="_Toc98253958"/>
      <w:bookmarkStart w:id="1253" w:name="_Toc165173884"/>
      <w:bookmarkStart w:id="1254" w:name="_Toc423423678"/>
      <w:bookmarkStart w:id="1255" w:name="_Ref440272510"/>
      <w:bookmarkStart w:id="1256" w:name="_Ref440274961"/>
      <w:bookmarkStart w:id="1257" w:name="_Ref90381141"/>
      <w:bookmarkStart w:id="1258" w:name="_Toc90385121"/>
      <w:bookmarkStart w:id="1259" w:name="_Toc98253952"/>
      <w:bookmarkStart w:id="1260" w:name="_Toc165173878"/>
      <w:bookmarkStart w:id="1261" w:name="_Toc423427449"/>
      <w:bookmarkStart w:id="1262"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3" w:name="_Toc90385125"/>
      <w:bookmarkStart w:id="1264" w:name="_Toc439170705"/>
      <w:bookmarkStart w:id="1265" w:name="_Toc439172807"/>
      <w:bookmarkStart w:id="1266" w:name="_Toc439173268"/>
      <w:bookmarkStart w:id="1267" w:name="_Toc439238264"/>
      <w:bookmarkStart w:id="1268" w:name="_Toc439252812"/>
      <w:bookmarkStart w:id="1269" w:name="_Toc439323785"/>
      <w:bookmarkStart w:id="1270" w:name="_Toc440361420"/>
      <w:bookmarkStart w:id="1271" w:name="_Toc440376302"/>
      <w:bookmarkStart w:id="1272" w:name="_Toc440382560"/>
      <w:bookmarkStart w:id="1273" w:name="_Toc440447230"/>
      <w:bookmarkStart w:id="1274" w:name="_Toc440632391"/>
      <w:bookmarkStart w:id="1275" w:name="_Toc440875160"/>
      <w:bookmarkStart w:id="1276" w:name="_Toc441131405"/>
      <w:r w:rsidRPr="00D904EF">
        <w:rPr>
          <w:szCs w:val="24"/>
        </w:rPr>
        <w:t xml:space="preserve">Форма </w:t>
      </w:r>
      <w:bookmarkEnd w:id="1263"/>
      <w:bookmarkEnd w:id="1264"/>
      <w:bookmarkEnd w:id="1265"/>
      <w:bookmarkEnd w:id="1266"/>
      <w:bookmarkEnd w:id="1267"/>
      <w:bookmarkEnd w:id="1268"/>
      <w:bookmarkEnd w:id="1269"/>
      <w:bookmarkEnd w:id="1270"/>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1"/>
      <w:bookmarkEnd w:id="1272"/>
      <w:bookmarkEnd w:id="1273"/>
      <w:bookmarkEnd w:id="1274"/>
      <w:bookmarkEnd w:id="1275"/>
      <w:bookmarkEnd w:id="127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7" w:name="_Toc90385126"/>
      <w:bookmarkStart w:id="1278" w:name="_Toc98253959"/>
      <w:bookmarkStart w:id="1279" w:name="_Toc157248211"/>
      <w:bookmarkStart w:id="1280" w:name="_Toc157496580"/>
      <w:bookmarkStart w:id="1281" w:name="_Toc158206119"/>
      <w:bookmarkStart w:id="1282" w:name="_Toc164057804"/>
      <w:bookmarkStart w:id="1283" w:name="_Toc164137154"/>
      <w:bookmarkStart w:id="1284" w:name="_Toc164161314"/>
      <w:bookmarkStart w:id="1285" w:name="_Toc165173885"/>
      <w:r>
        <w:rPr>
          <w:b/>
          <w:szCs w:val="24"/>
        </w:rPr>
        <w:br w:type="page"/>
      </w:r>
    </w:p>
    <w:p w:rsidR="00635719" w:rsidRPr="00D904EF" w:rsidRDefault="00635719" w:rsidP="00635719">
      <w:pPr>
        <w:pStyle w:val="3"/>
        <w:rPr>
          <w:szCs w:val="24"/>
        </w:rPr>
      </w:pPr>
      <w:bookmarkStart w:id="1286" w:name="_Toc439170706"/>
      <w:bookmarkStart w:id="1287" w:name="_Toc439172808"/>
      <w:bookmarkStart w:id="1288" w:name="_Toc439173269"/>
      <w:bookmarkStart w:id="1289" w:name="_Toc439238265"/>
      <w:bookmarkStart w:id="1290" w:name="_Toc439252813"/>
      <w:bookmarkStart w:id="1291" w:name="_Toc439323786"/>
      <w:bookmarkStart w:id="1292" w:name="_Toc440361421"/>
      <w:bookmarkStart w:id="1293" w:name="_Toc440376303"/>
      <w:bookmarkStart w:id="1294" w:name="_Toc440382561"/>
      <w:bookmarkStart w:id="1295" w:name="_Toc440447231"/>
      <w:bookmarkStart w:id="1296" w:name="_Toc440632392"/>
      <w:bookmarkStart w:id="1297" w:name="_Toc440875161"/>
      <w:bookmarkStart w:id="1298" w:name="_Toc441131406"/>
      <w:r w:rsidRPr="00D904EF">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64253F">
        <w:rPr>
          <w:sz w:val="24"/>
          <w:szCs w:val="24"/>
        </w:rPr>
        <w:fldChar w:fldCharType="begin"/>
      </w:r>
      <w:r w:rsidR="00C718E2">
        <w:rPr>
          <w:sz w:val="24"/>
          <w:szCs w:val="24"/>
        </w:rPr>
        <w:instrText xml:space="preserve"> REF _Ref440271628 \r \h </w:instrText>
      </w:r>
      <w:r w:rsidR="0064253F">
        <w:rPr>
          <w:sz w:val="24"/>
          <w:szCs w:val="24"/>
        </w:rPr>
      </w:r>
      <w:r w:rsidR="0064253F">
        <w:rPr>
          <w:sz w:val="24"/>
          <w:szCs w:val="24"/>
        </w:rPr>
        <w:fldChar w:fldCharType="separate"/>
      </w:r>
      <w:r w:rsidR="001222CA">
        <w:rPr>
          <w:sz w:val="24"/>
          <w:szCs w:val="24"/>
        </w:rPr>
        <w:t>3.3.9</w:t>
      </w:r>
      <w:r w:rsidR="0064253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4253F">
        <w:rPr>
          <w:sz w:val="24"/>
          <w:szCs w:val="24"/>
        </w:rPr>
        <w:fldChar w:fldCharType="begin"/>
      </w:r>
      <w:r w:rsidR="00D90031">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64253F">
        <w:rPr>
          <w:sz w:val="24"/>
          <w:szCs w:val="24"/>
        </w:rPr>
        <w:fldChar w:fldCharType="begin"/>
      </w:r>
      <w:r w:rsidR="00D90031">
        <w:rPr>
          <w:sz w:val="24"/>
          <w:szCs w:val="24"/>
        </w:rPr>
        <w:instrText xml:space="preserve"> REF _Ref440274337 \r \h </w:instrText>
      </w:r>
      <w:r w:rsidR="0064253F">
        <w:rPr>
          <w:sz w:val="24"/>
          <w:szCs w:val="24"/>
        </w:rPr>
      </w:r>
      <w:r w:rsidR="0064253F">
        <w:rPr>
          <w:sz w:val="24"/>
          <w:szCs w:val="24"/>
        </w:rPr>
        <w:fldChar w:fldCharType="separate"/>
      </w:r>
      <w:r w:rsidR="001222CA">
        <w:rPr>
          <w:sz w:val="24"/>
          <w:szCs w:val="24"/>
        </w:rPr>
        <w:t>5.2</w:t>
      </w:r>
      <w:r w:rsidR="0064253F">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64253F">
        <w:rPr>
          <w:sz w:val="24"/>
          <w:szCs w:val="24"/>
        </w:rPr>
        <w:fldChar w:fldCharType="begin"/>
      </w:r>
      <w:r w:rsidR="00D90031">
        <w:rPr>
          <w:sz w:val="24"/>
          <w:szCs w:val="24"/>
        </w:rPr>
        <w:instrText xml:space="preserve"> REF _Ref440274366 \r \h </w:instrText>
      </w:r>
      <w:r w:rsidR="0064253F">
        <w:rPr>
          <w:sz w:val="24"/>
          <w:szCs w:val="24"/>
        </w:rPr>
      </w:r>
      <w:r w:rsidR="0064253F">
        <w:rPr>
          <w:sz w:val="24"/>
          <w:szCs w:val="24"/>
        </w:rPr>
        <w:fldChar w:fldCharType="separate"/>
      </w:r>
      <w:r w:rsidR="001222CA">
        <w:rPr>
          <w:sz w:val="24"/>
          <w:szCs w:val="24"/>
        </w:rPr>
        <w:t>5.4</w:t>
      </w:r>
      <w:r w:rsidR="0064253F">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9" w:name="_Ref440376324"/>
      <w:bookmarkStart w:id="1300" w:name="_Ref440376401"/>
      <w:bookmarkStart w:id="1301"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9"/>
      <w:bookmarkEnd w:id="1300"/>
      <w:bookmarkEnd w:id="1301"/>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2" w:name="_Toc440376305"/>
      <w:bookmarkStart w:id="1303" w:name="_Toc440382563"/>
      <w:bookmarkStart w:id="1304" w:name="_Toc440447233"/>
      <w:bookmarkStart w:id="1305" w:name="_Toc440632394"/>
      <w:bookmarkStart w:id="1306" w:name="_Toc440875163"/>
      <w:bookmarkStart w:id="1307" w:name="_Toc441131408"/>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2"/>
      <w:bookmarkEnd w:id="1303"/>
      <w:bookmarkEnd w:id="1304"/>
      <w:bookmarkEnd w:id="1305"/>
      <w:bookmarkEnd w:id="1306"/>
      <w:bookmarkEnd w:id="130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8" w:name="_Toc440376306"/>
      <w:bookmarkStart w:id="1309" w:name="_Toc440382564"/>
      <w:bookmarkStart w:id="1310" w:name="_Toc440447234"/>
      <w:bookmarkStart w:id="1311" w:name="_Toc440632395"/>
      <w:bookmarkStart w:id="1312" w:name="_Toc440875164"/>
      <w:bookmarkStart w:id="1313" w:name="_Toc441131409"/>
      <w:r w:rsidRPr="00D904EF">
        <w:rPr>
          <w:szCs w:val="24"/>
        </w:rPr>
        <w:lastRenderedPageBreak/>
        <w:t>Инструкции по заполнению</w:t>
      </w:r>
      <w:bookmarkEnd w:id="1308"/>
      <w:bookmarkEnd w:id="1309"/>
      <w:bookmarkEnd w:id="1310"/>
      <w:bookmarkEnd w:id="1311"/>
      <w:bookmarkEnd w:id="1312"/>
      <w:bookmarkEnd w:id="131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4253F">
        <w:rPr>
          <w:sz w:val="24"/>
          <w:szCs w:val="24"/>
        </w:rPr>
        <w:fldChar w:fldCharType="begin"/>
      </w:r>
      <w:r w:rsidR="001A63D5">
        <w:rPr>
          <w:sz w:val="24"/>
          <w:szCs w:val="24"/>
        </w:rPr>
        <w:instrText xml:space="preserve"> REF _Ref440876660 \r \h </w:instrText>
      </w:r>
      <w:r w:rsidR="0064253F">
        <w:rPr>
          <w:sz w:val="24"/>
          <w:szCs w:val="24"/>
        </w:rPr>
      </w:r>
      <w:r w:rsidR="0064253F">
        <w:rPr>
          <w:sz w:val="24"/>
          <w:szCs w:val="24"/>
        </w:rPr>
        <w:fldChar w:fldCharType="separate"/>
      </w:r>
      <w:r w:rsidR="001222CA">
        <w:rPr>
          <w:sz w:val="24"/>
          <w:szCs w:val="24"/>
        </w:rPr>
        <w:t>3.3.10</w:t>
      </w:r>
      <w:r w:rsidR="0064253F">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64253F">
        <w:rPr>
          <w:sz w:val="24"/>
          <w:szCs w:val="24"/>
        </w:rPr>
        <w:fldChar w:fldCharType="begin"/>
      </w:r>
      <w:r>
        <w:rPr>
          <w:sz w:val="24"/>
          <w:szCs w:val="24"/>
        </w:rPr>
        <w:instrText xml:space="preserve"> REF _Ref55336310 \r \h </w:instrText>
      </w:r>
      <w:r w:rsidR="0064253F">
        <w:rPr>
          <w:sz w:val="24"/>
          <w:szCs w:val="24"/>
        </w:rPr>
      </w:r>
      <w:r w:rsidR="0064253F">
        <w:rPr>
          <w:sz w:val="24"/>
          <w:szCs w:val="24"/>
        </w:rPr>
        <w:fldChar w:fldCharType="separate"/>
      </w:r>
      <w:r w:rsidR="001222CA">
        <w:rPr>
          <w:sz w:val="24"/>
          <w:szCs w:val="24"/>
        </w:rPr>
        <w:t>5.1</w:t>
      </w:r>
      <w:r w:rsidR="0064253F">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64253F">
        <w:rPr>
          <w:sz w:val="24"/>
          <w:szCs w:val="24"/>
        </w:rPr>
        <w:fldChar w:fldCharType="begin"/>
      </w:r>
      <w:r w:rsidR="00CA1534">
        <w:rPr>
          <w:sz w:val="24"/>
          <w:szCs w:val="24"/>
        </w:rPr>
        <w:instrText xml:space="preserve"> REF _Ref440274337 \r \h </w:instrText>
      </w:r>
      <w:r w:rsidR="0064253F">
        <w:rPr>
          <w:sz w:val="24"/>
          <w:szCs w:val="24"/>
        </w:rPr>
      </w:r>
      <w:r w:rsidR="0064253F">
        <w:rPr>
          <w:sz w:val="24"/>
          <w:szCs w:val="24"/>
        </w:rPr>
        <w:fldChar w:fldCharType="separate"/>
      </w:r>
      <w:r w:rsidR="001222CA">
        <w:rPr>
          <w:sz w:val="24"/>
          <w:szCs w:val="24"/>
        </w:rPr>
        <w:t>5.2</w:t>
      </w:r>
      <w:r w:rsidR="0064253F">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64253F">
        <w:rPr>
          <w:sz w:val="24"/>
          <w:szCs w:val="24"/>
        </w:rPr>
        <w:fldChar w:fldCharType="begin"/>
      </w:r>
      <w:r w:rsidR="00CA1534">
        <w:rPr>
          <w:sz w:val="24"/>
          <w:szCs w:val="24"/>
        </w:rPr>
        <w:instrText xml:space="preserve"> REF _Ref440274366 \r \h </w:instrText>
      </w:r>
      <w:r w:rsidR="0064253F">
        <w:rPr>
          <w:sz w:val="24"/>
          <w:szCs w:val="24"/>
        </w:rPr>
      </w:r>
      <w:r w:rsidR="0064253F">
        <w:rPr>
          <w:sz w:val="24"/>
          <w:szCs w:val="24"/>
        </w:rPr>
        <w:fldChar w:fldCharType="separate"/>
      </w:r>
      <w:r w:rsidR="001222CA">
        <w:rPr>
          <w:sz w:val="24"/>
          <w:szCs w:val="24"/>
        </w:rPr>
        <w:t>5.4</w:t>
      </w:r>
      <w:r w:rsidR="0064253F">
        <w:rPr>
          <w:sz w:val="24"/>
          <w:szCs w:val="24"/>
        </w:rPr>
        <w:fldChar w:fldCharType="end"/>
      </w:r>
      <w:r w:rsidR="00CA1534" w:rsidRPr="008E5EA3">
        <w:rPr>
          <w:sz w:val="24"/>
          <w:szCs w:val="24"/>
        </w:rPr>
        <w:t>).</w:t>
      </w:r>
    </w:p>
    <w:p w:rsidR="00CA1534" w:rsidRPr="00566071" w:rsidRDefault="00CA1534" w:rsidP="00CA1534">
      <w:pPr>
        <w:rPr>
          <w:sz w:val="24"/>
          <w:szCs w:val="24"/>
        </w:rPr>
      </w:pPr>
    </w:p>
    <w:p w:rsidR="001222CA" w:rsidRDefault="001222CA" w:rsidP="00CA1534">
      <w:pPr>
        <w:sectPr w:rsidR="001222CA" w:rsidSect="00EA3F63">
          <w:pgSz w:w="11906" w:h="16838" w:code="9"/>
          <w:pgMar w:top="680" w:right="567" w:bottom="539" w:left="1134" w:header="709" w:footer="709" w:gutter="0"/>
          <w:cols w:space="720"/>
          <w:docGrid w:linePitch="360"/>
        </w:sectPr>
      </w:pPr>
    </w:p>
    <w:p w:rsidR="001222CA" w:rsidRPr="00CC5A3A" w:rsidRDefault="001222CA" w:rsidP="001222CA">
      <w:pPr>
        <w:pStyle w:val="2"/>
        <w:pageBreakBefore/>
        <w:tabs>
          <w:tab w:val="clear" w:pos="0"/>
          <w:tab w:val="clear" w:pos="1700"/>
          <w:tab w:val="num" w:pos="1134"/>
          <w:tab w:val="num" w:pos="5104"/>
        </w:tabs>
        <w:spacing w:before="100" w:beforeAutospacing="1" w:after="100" w:afterAutospacing="1" w:line="240" w:lineRule="auto"/>
      </w:pPr>
      <w:bookmarkStart w:id="1314" w:name="_Toc426108836"/>
      <w:bookmarkStart w:id="1315" w:name="_Ref441574460"/>
      <w:bookmarkStart w:id="1316" w:name="_Ref441574649"/>
      <w:bookmarkStart w:id="1317" w:name="_Toc441575251"/>
      <w:bookmarkStart w:id="1318" w:name="_Ref442187883"/>
      <w:r w:rsidRPr="00CC5A3A">
        <w:lastRenderedPageBreak/>
        <w:t>Расписка  сдачи-приемки соглашения о неустойке (форма 1</w:t>
      </w:r>
      <w:r>
        <w:t>8</w:t>
      </w:r>
      <w:r w:rsidRPr="00CC5A3A">
        <w:t>)</w:t>
      </w:r>
      <w:bookmarkEnd w:id="1314"/>
      <w:bookmarkEnd w:id="1315"/>
      <w:bookmarkEnd w:id="1316"/>
      <w:bookmarkEnd w:id="1317"/>
      <w:bookmarkEnd w:id="1318"/>
    </w:p>
    <w:p w:rsidR="001222CA" w:rsidRPr="00CC5A3A" w:rsidRDefault="001222CA" w:rsidP="001222CA">
      <w:pPr>
        <w:pStyle w:val="3"/>
        <w:rPr>
          <w:szCs w:val="24"/>
        </w:rPr>
      </w:pPr>
      <w:bookmarkStart w:id="1319" w:name="_Toc426108837"/>
      <w:bookmarkStart w:id="1320" w:name="_Ref441574456"/>
      <w:bookmarkStart w:id="1321" w:name="_Toc441575252"/>
      <w:r w:rsidRPr="00CC5A3A">
        <w:rPr>
          <w:szCs w:val="24"/>
        </w:rPr>
        <w:t xml:space="preserve">Форма Расписки  сдачи-приемки </w:t>
      </w:r>
      <w:bookmarkEnd w:id="1319"/>
      <w:r w:rsidRPr="00CC5A3A">
        <w:rPr>
          <w:szCs w:val="24"/>
        </w:rPr>
        <w:t>соглашения о неустойке</w:t>
      </w:r>
      <w:bookmarkEnd w:id="1320"/>
      <w:bookmarkEnd w:id="1321"/>
    </w:p>
    <w:p w:rsidR="001222CA" w:rsidRPr="00CC5A3A" w:rsidRDefault="001222CA" w:rsidP="001222CA">
      <w:pPr>
        <w:pStyle w:val="26"/>
        <w:tabs>
          <w:tab w:val="clear" w:pos="4536"/>
        </w:tabs>
        <w:spacing w:before="100" w:beforeAutospacing="1" w:after="100" w:afterAutospacing="1"/>
        <w:ind w:firstLine="0"/>
        <w:jc w:val="center"/>
        <w:rPr>
          <w:sz w:val="24"/>
          <w:szCs w:val="24"/>
        </w:rPr>
      </w:pPr>
    </w:p>
    <w:p w:rsidR="001222CA" w:rsidRPr="00CC5A3A" w:rsidRDefault="001222CA" w:rsidP="001222C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222CA" w:rsidRPr="00047DE1" w:rsidRDefault="001222CA" w:rsidP="001222CA">
      <w:pPr>
        <w:ind w:firstLine="0"/>
        <w:jc w:val="center"/>
        <w:rPr>
          <w:b/>
          <w:sz w:val="24"/>
          <w:szCs w:val="24"/>
        </w:rPr>
      </w:pPr>
      <w:r w:rsidRPr="00047DE1">
        <w:rPr>
          <w:b/>
          <w:sz w:val="24"/>
          <w:szCs w:val="24"/>
        </w:rPr>
        <w:t>Расписка  сдачи-приемки соглашения о неустойке</w:t>
      </w:r>
    </w:p>
    <w:p w:rsidR="001222CA" w:rsidRPr="00047DE1" w:rsidRDefault="001222CA" w:rsidP="001222C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222CA" w:rsidRPr="00047DE1" w:rsidTr="00A20197">
        <w:tc>
          <w:tcPr>
            <w:tcW w:w="14863" w:type="dxa"/>
            <w:gridSpan w:val="7"/>
            <w:shd w:val="clear" w:color="auto" w:fill="auto"/>
          </w:tcPr>
          <w:p w:rsidR="001222CA" w:rsidRPr="00047DE1" w:rsidRDefault="001222CA" w:rsidP="00A20197">
            <w:pPr>
              <w:pStyle w:val="afd"/>
              <w:rPr>
                <w:sz w:val="24"/>
                <w:szCs w:val="24"/>
              </w:rPr>
            </w:pPr>
            <w:r w:rsidRPr="00047DE1">
              <w:rPr>
                <w:b/>
                <w:sz w:val="24"/>
                <w:szCs w:val="24"/>
              </w:rPr>
              <w:t>ПОЛУЧЕНИЕ</w:t>
            </w:r>
            <w:r w:rsidRPr="00047DE1">
              <w:rPr>
                <w:sz w:val="24"/>
                <w:szCs w:val="24"/>
              </w:rPr>
              <w:t>:</w:t>
            </w:r>
          </w:p>
        </w:tc>
      </w:tr>
      <w:tr w:rsidR="001222CA" w:rsidRPr="00047DE1" w:rsidTr="00A20197">
        <w:tc>
          <w:tcPr>
            <w:tcW w:w="2262" w:type="dxa"/>
            <w:shd w:val="clear" w:color="auto" w:fill="auto"/>
          </w:tcPr>
          <w:p w:rsidR="001222CA" w:rsidRPr="00047DE1" w:rsidRDefault="001222CA" w:rsidP="00A20197">
            <w:pPr>
              <w:pStyle w:val="afd"/>
              <w:ind w:right="754"/>
              <w:rPr>
                <w:sz w:val="24"/>
                <w:szCs w:val="24"/>
              </w:rPr>
            </w:pPr>
            <w:r w:rsidRPr="00047DE1">
              <w:rPr>
                <w:sz w:val="24"/>
                <w:szCs w:val="24"/>
              </w:rPr>
              <w:t>Участник</w:t>
            </w:r>
          </w:p>
        </w:tc>
        <w:tc>
          <w:tcPr>
            <w:tcW w:w="3800" w:type="dxa"/>
            <w:shd w:val="clear" w:color="auto" w:fill="auto"/>
          </w:tcPr>
          <w:p w:rsidR="001222CA" w:rsidRPr="00047DE1" w:rsidRDefault="001222CA" w:rsidP="00A20197">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222CA" w:rsidRPr="00047DE1" w:rsidRDefault="001222CA" w:rsidP="00A20197">
            <w:pPr>
              <w:pStyle w:val="afd"/>
              <w:tabs>
                <w:tab w:val="left" w:pos="2995"/>
              </w:tabs>
              <w:rPr>
                <w:sz w:val="24"/>
                <w:szCs w:val="24"/>
              </w:rPr>
            </w:pPr>
            <w:r w:rsidRPr="00047DE1">
              <w:rPr>
                <w:sz w:val="24"/>
                <w:szCs w:val="24"/>
              </w:rPr>
              <w:t>Номер на ЭТП</w:t>
            </w:r>
          </w:p>
        </w:tc>
        <w:tc>
          <w:tcPr>
            <w:tcW w:w="1418" w:type="dxa"/>
            <w:shd w:val="clear" w:color="auto" w:fill="auto"/>
          </w:tcPr>
          <w:p w:rsidR="001222CA" w:rsidRPr="00047DE1" w:rsidRDefault="001222CA" w:rsidP="00A20197">
            <w:pPr>
              <w:pStyle w:val="afd"/>
              <w:tabs>
                <w:tab w:val="left" w:pos="2995"/>
              </w:tabs>
              <w:rPr>
                <w:sz w:val="24"/>
                <w:szCs w:val="24"/>
              </w:rPr>
            </w:pPr>
            <w:r w:rsidRPr="00047DE1">
              <w:rPr>
                <w:sz w:val="24"/>
                <w:szCs w:val="24"/>
              </w:rPr>
              <w:t>Дата передачи</w:t>
            </w:r>
          </w:p>
        </w:tc>
        <w:tc>
          <w:tcPr>
            <w:tcW w:w="1299" w:type="dxa"/>
            <w:shd w:val="clear" w:color="auto" w:fill="auto"/>
          </w:tcPr>
          <w:p w:rsidR="001222CA" w:rsidRPr="00047DE1" w:rsidRDefault="001222CA" w:rsidP="00A20197">
            <w:pPr>
              <w:pStyle w:val="afd"/>
              <w:rPr>
                <w:sz w:val="24"/>
                <w:szCs w:val="24"/>
              </w:rPr>
            </w:pPr>
            <w:r w:rsidRPr="00047DE1">
              <w:rPr>
                <w:sz w:val="24"/>
                <w:szCs w:val="24"/>
              </w:rPr>
              <w:t>Время получения (МСК)</w:t>
            </w:r>
          </w:p>
        </w:tc>
        <w:tc>
          <w:tcPr>
            <w:tcW w:w="2262" w:type="dxa"/>
            <w:shd w:val="clear" w:color="auto" w:fill="auto"/>
          </w:tcPr>
          <w:p w:rsidR="001222CA" w:rsidRPr="00047DE1" w:rsidRDefault="001222CA" w:rsidP="00A20197">
            <w:pPr>
              <w:pStyle w:val="afd"/>
              <w:ind w:right="86"/>
              <w:rPr>
                <w:sz w:val="24"/>
                <w:szCs w:val="24"/>
              </w:rPr>
            </w:pPr>
            <w:r w:rsidRPr="00047DE1">
              <w:rPr>
                <w:sz w:val="24"/>
                <w:szCs w:val="24"/>
              </w:rPr>
              <w:t>Сдал</w:t>
            </w:r>
          </w:p>
          <w:p w:rsidR="001222CA" w:rsidRPr="00047DE1" w:rsidRDefault="001222CA" w:rsidP="00A20197">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222CA" w:rsidRPr="00047DE1" w:rsidRDefault="001222CA" w:rsidP="00A20197">
            <w:pPr>
              <w:pStyle w:val="afd"/>
              <w:ind w:right="86"/>
              <w:rPr>
                <w:sz w:val="24"/>
                <w:szCs w:val="24"/>
              </w:rPr>
            </w:pPr>
            <w:r w:rsidRPr="00047DE1">
              <w:rPr>
                <w:sz w:val="24"/>
                <w:szCs w:val="24"/>
              </w:rPr>
              <w:t>ФИО/Подпись</w:t>
            </w:r>
          </w:p>
        </w:tc>
        <w:tc>
          <w:tcPr>
            <w:tcW w:w="2263" w:type="dxa"/>
            <w:shd w:val="clear" w:color="auto" w:fill="auto"/>
          </w:tcPr>
          <w:p w:rsidR="001222CA" w:rsidRPr="00047DE1" w:rsidRDefault="001222CA" w:rsidP="00A20197">
            <w:pPr>
              <w:pStyle w:val="afd"/>
              <w:ind w:right="86"/>
              <w:rPr>
                <w:sz w:val="24"/>
                <w:szCs w:val="24"/>
              </w:rPr>
            </w:pPr>
            <w:r w:rsidRPr="00047DE1">
              <w:rPr>
                <w:sz w:val="24"/>
                <w:szCs w:val="24"/>
              </w:rPr>
              <w:t>Получил</w:t>
            </w:r>
          </w:p>
          <w:p w:rsidR="001222CA" w:rsidRPr="00047DE1" w:rsidRDefault="001222CA" w:rsidP="00A20197">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222CA" w:rsidRPr="00047DE1" w:rsidRDefault="001222CA" w:rsidP="00A20197">
            <w:pPr>
              <w:pStyle w:val="afd"/>
              <w:ind w:right="86"/>
              <w:rPr>
                <w:sz w:val="24"/>
                <w:szCs w:val="24"/>
              </w:rPr>
            </w:pPr>
            <w:r w:rsidRPr="00047DE1">
              <w:rPr>
                <w:sz w:val="24"/>
                <w:szCs w:val="24"/>
              </w:rPr>
              <w:t>ФИО/Подпись</w:t>
            </w:r>
          </w:p>
        </w:tc>
      </w:tr>
      <w:tr w:rsidR="001222CA" w:rsidRPr="00047DE1" w:rsidTr="00A20197">
        <w:tc>
          <w:tcPr>
            <w:tcW w:w="2262" w:type="dxa"/>
            <w:shd w:val="clear" w:color="auto" w:fill="auto"/>
          </w:tcPr>
          <w:p w:rsidR="001222CA" w:rsidRPr="00047DE1" w:rsidRDefault="001222CA" w:rsidP="00A20197">
            <w:pPr>
              <w:pStyle w:val="afd"/>
              <w:rPr>
                <w:sz w:val="24"/>
                <w:szCs w:val="24"/>
              </w:rPr>
            </w:pPr>
          </w:p>
          <w:p w:rsidR="001222CA" w:rsidRPr="00047DE1" w:rsidRDefault="001222CA" w:rsidP="00A20197">
            <w:pPr>
              <w:pStyle w:val="afd"/>
              <w:rPr>
                <w:sz w:val="24"/>
                <w:szCs w:val="24"/>
              </w:rPr>
            </w:pPr>
          </w:p>
        </w:tc>
        <w:tc>
          <w:tcPr>
            <w:tcW w:w="3800" w:type="dxa"/>
            <w:shd w:val="clear" w:color="auto" w:fill="auto"/>
          </w:tcPr>
          <w:p w:rsidR="001222CA" w:rsidRPr="00047DE1" w:rsidRDefault="001222CA" w:rsidP="00A20197">
            <w:pPr>
              <w:pStyle w:val="afd"/>
              <w:rPr>
                <w:sz w:val="24"/>
                <w:szCs w:val="24"/>
              </w:rPr>
            </w:pPr>
          </w:p>
        </w:tc>
        <w:tc>
          <w:tcPr>
            <w:tcW w:w="1559" w:type="dxa"/>
            <w:shd w:val="clear" w:color="auto" w:fill="auto"/>
          </w:tcPr>
          <w:p w:rsidR="001222CA" w:rsidRPr="00047DE1" w:rsidRDefault="001222CA" w:rsidP="00A20197">
            <w:pPr>
              <w:pStyle w:val="afd"/>
              <w:rPr>
                <w:sz w:val="24"/>
                <w:szCs w:val="24"/>
              </w:rPr>
            </w:pPr>
          </w:p>
        </w:tc>
        <w:tc>
          <w:tcPr>
            <w:tcW w:w="1418" w:type="dxa"/>
            <w:shd w:val="clear" w:color="auto" w:fill="auto"/>
          </w:tcPr>
          <w:p w:rsidR="001222CA" w:rsidRPr="00047DE1" w:rsidRDefault="001222CA" w:rsidP="00A20197">
            <w:pPr>
              <w:pStyle w:val="afd"/>
              <w:rPr>
                <w:sz w:val="24"/>
                <w:szCs w:val="24"/>
              </w:rPr>
            </w:pPr>
          </w:p>
        </w:tc>
        <w:tc>
          <w:tcPr>
            <w:tcW w:w="1299" w:type="dxa"/>
            <w:shd w:val="clear" w:color="auto" w:fill="auto"/>
          </w:tcPr>
          <w:p w:rsidR="001222CA" w:rsidRPr="00047DE1" w:rsidRDefault="001222CA" w:rsidP="00A20197">
            <w:pPr>
              <w:pStyle w:val="afd"/>
              <w:rPr>
                <w:sz w:val="24"/>
                <w:szCs w:val="24"/>
              </w:rPr>
            </w:pPr>
          </w:p>
        </w:tc>
        <w:tc>
          <w:tcPr>
            <w:tcW w:w="2262" w:type="dxa"/>
            <w:shd w:val="clear" w:color="auto" w:fill="auto"/>
          </w:tcPr>
          <w:p w:rsidR="001222CA" w:rsidRPr="00047DE1" w:rsidRDefault="001222CA" w:rsidP="00A20197">
            <w:pPr>
              <w:pStyle w:val="afd"/>
              <w:rPr>
                <w:sz w:val="24"/>
                <w:szCs w:val="24"/>
              </w:rPr>
            </w:pPr>
          </w:p>
        </w:tc>
        <w:tc>
          <w:tcPr>
            <w:tcW w:w="2263" w:type="dxa"/>
            <w:shd w:val="clear" w:color="auto" w:fill="auto"/>
          </w:tcPr>
          <w:p w:rsidR="001222CA" w:rsidRPr="00047DE1" w:rsidRDefault="001222CA" w:rsidP="00A20197">
            <w:pPr>
              <w:pStyle w:val="afd"/>
              <w:rPr>
                <w:sz w:val="24"/>
                <w:szCs w:val="24"/>
              </w:rPr>
            </w:pPr>
          </w:p>
        </w:tc>
      </w:tr>
    </w:tbl>
    <w:p w:rsidR="001222CA" w:rsidRPr="00CC5A3A" w:rsidRDefault="001222CA" w:rsidP="001222CA">
      <w:pPr>
        <w:pStyle w:val="afd"/>
        <w:rPr>
          <w:szCs w:val="24"/>
        </w:rPr>
      </w:pPr>
    </w:p>
    <w:p w:rsidR="001222CA" w:rsidRDefault="001222CA" w:rsidP="001222CA">
      <w:pPr>
        <w:jc w:val="center"/>
        <w:rPr>
          <w:b/>
          <w:bCs w:val="0"/>
          <w:szCs w:val="24"/>
          <w:u w:val="single"/>
        </w:rPr>
      </w:pPr>
    </w:p>
    <w:p w:rsidR="001222CA" w:rsidRPr="00CC5A3A" w:rsidRDefault="001222CA" w:rsidP="001222CA">
      <w:pPr>
        <w:jc w:val="center"/>
        <w:rPr>
          <w:b/>
          <w:bCs w:val="0"/>
          <w:szCs w:val="24"/>
          <w:u w:val="single"/>
        </w:rPr>
      </w:pPr>
    </w:p>
    <w:p w:rsidR="001222CA" w:rsidRPr="00CC5A3A" w:rsidRDefault="001222CA" w:rsidP="001222C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222CA" w:rsidRPr="00CC5A3A" w:rsidRDefault="001222CA" w:rsidP="001222CA">
      <w:pPr>
        <w:pStyle w:val="26"/>
        <w:pageBreakBefore/>
        <w:numPr>
          <w:ilvl w:val="2"/>
          <w:numId w:val="82"/>
        </w:numPr>
        <w:tabs>
          <w:tab w:val="clear" w:pos="2694"/>
          <w:tab w:val="num" w:pos="1134"/>
        </w:tabs>
        <w:ind w:left="1134"/>
        <w:outlineLvl w:val="2"/>
        <w:rPr>
          <w:sz w:val="24"/>
          <w:szCs w:val="24"/>
        </w:rPr>
        <w:sectPr w:rsidR="001222CA" w:rsidRPr="00CC5A3A" w:rsidSect="00A20197">
          <w:pgSz w:w="16838" w:h="11906" w:orient="landscape" w:code="9"/>
          <w:pgMar w:top="1134" w:right="680" w:bottom="567" w:left="1134" w:header="680" w:footer="278" w:gutter="0"/>
          <w:cols w:space="708"/>
          <w:titlePg/>
          <w:docGrid w:linePitch="360"/>
        </w:sectPr>
      </w:pPr>
    </w:p>
    <w:p w:rsidR="001222CA" w:rsidRPr="00CC5A3A" w:rsidRDefault="001222CA" w:rsidP="001222CA">
      <w:pPr>
        <w:pStyle w:val="3"/>
        <w:rPr>
          <w:szCs w:val="24"/>
        </w:rPr>
      </w:pPr>
      <w:bookmarkStart w:id="1322" w:name="_Toc426108838"/>
      <w:bookmarkStart w:id="1323" w:name="_Toc441575253"/>
      <w:r w:rsidRPr="00CC5A3A">
        <w:rPr>
          <w:szCs w:val="24"/>
        </w:rPr>
        <w:lastRenderedPageBreak/>
        <w:t>Инструкции по заполнению</w:t>
      </w:r>
      <w:bookmarkEnd w:id="1322"/>
      <w:bookmarkEnd w:id="1323"/>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222CA" w:rsidRPr="00CC5A3A" w:rsidRDefault="001222CA" w:rsidP="001222C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222CA" w:rsidRPr="00CC5A3A" w:rsidRDefault="001222CA" w:rsidP="001222C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222CA" w:rsidRPr="00CC5A3A" w:rsidRDefault="001222CA" w:rsidP="001222C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222CA" w:rsidRPr="00CC5A3A" w:rsidRDefault="001222CA" w:rsidP="001222CA">
      <w:pPr>
        <w:ind w:firstLine="0"/>
        <w:rPr>
          <w:bCs w:val="0"/>
          <w:szCs w:val="24"/>
        </w:rPr>
      </w:pPr>
    </w:p>
    <w:p w:rsidR="00CA1534" w:rsidRPr="001222CA" w:rsidRDefault="00CA1534" w:rsidP="00CA1534"/>
    <w:sectPr w:rsidR="00CA1534" w:rsidRPr="001222C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FE6" w:rsidRDefault="00086FE6">
      <w:pPr>
        <w:spacing w:line="240" w:lineRule="auto"/>
      </w:pPr>
      <w:r>
        <w:separator/>
      </w:r>
    </w:p>
  </w:endnote>
  <w:endnote w:type="continuationSeparator" w:id="0">
    <w:p w:rsidR="00086FE6" w:rsidRDefault="00086F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0197" w:rsidRDefault="00A2019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Pr="00FA0376" w:rsidRDefault="00A2019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656E2">
      <w:rPr>
        <w:noProof/>
        <w:sz w:val="16"/>
        <w:szCs w:val="16"/>
        <w:lang w:eastAsia="ru-RU"/>
      </w:rPr>
      <w:t>17</w:t>
    </w:r>
    <w:r w:rsidRPr="00FA0376">
      <w:rPr>
        <w:sz w:val="16"/>
        <w:szCs w:val="16"/>
        <w:lang w:eastAsia="ru-RU"/>
      </w:rPr>
      <w:fldChar w:fldCharType="end"/>
    </w:r>
  </w:p>
  <w:p w:rsidR="00A20197" w:rsidRPr="00A20197" w:rsidRDefault="00A2019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20197">
      <w:rPr>
        <w:sz w:val="18"/>
        <w:szCs w:val="18"/>
      </w:rPr>
      <w:t xml:space="preserve">заключения </w:t>
    </w:r>
    <w:r w:rsidRPr="00A20197">
      <w:rPr>
        <w:snapToGrid w:val="0"/>
        <w:sz w:val="18"/>
        <w:szCs w:val="18"/>
      </w:rPr>
      <w:t xml:space="preserve">Договора </w:t>
    </w:r>
    <w:r w:rsidRPr="00A20197">
      <w:rPr>
        <w:sz w:val="18"/>
        <w:szCs w:val="18"/>
      </w:rPr>
      <w:t xml:space="preserve">на оказание услуг по техническому обслуживанию ВОЛС </w:t>
    </w:r>
    <w:r w:rsidRPr="00A20197">
      <w:rPr>
        <w:snapToGrid w:val="0"/>
        <w:sz w:val="18"/>
        <w:szCs w:val="18"/>
      </w:rPr>
      <w:t xml:space="preserve">для нужд ПАО «МРСК Центра» (филиала </w:t>
    </w:r>
    <w:r w:rsidRPr="00A20197">
      <w:rPr>
        <w:sz w:val="18"/>
        <w:szCs w:val="18"/>
      </w:rPr>
      <w:t>«Курскэнерго»</w:t>
    </w:r>
    <w:r w:rsidRPr="00A20197">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FE6" w:rsidRDefault="00086FE6">
      <w:pPr>
        <w:spacing w:line="240" w:lineRule="auto"/>
      </w:pPr>
      <w:r>
        <w:separator/>
      </w:r>
    </w:p>
  </w:footnote>
  <w:footnote w:type="continuationSeparator" w:id="0">
    <w:p w:rsidR="00086FE6" w:rsidRDefault="00086FE6">
      <w:pPr>
        <w:spacing w:line="240" w:lineRule="auto"/>
      </w:pPr>
      <w:r>
        <w:continuationSeparator/>
      </w:r>
    </w:p>
  </w:footnote>
  <w:footnote w:id="1">
    <w:p w:rsidR="00A20197" w:rsidRDefault="00A20197" w:rsidP="009D6F13">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A20197" w:rsidRDefault="00A20197" w:rsidP="009D6F13">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Pr="00930031" w:rsidRDefault="00A2019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97" w:rsidRDefault="00A201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9AC4BB7"/>
    <w:multiLevelType w:val="hybridMultilevel"/>
    <w:tmpl w:val="F43C2608"/>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2"/>
  </w:num>
  <w:num w:numId="23">
    <w:abstractNumId w:val="102"/>
  </w:num>
  <w:num w:numId="24">
    <w:abstractNumId w:val="134"/>
  </w:num>
  <w:num w:numId="25">
    <w:abstractNumId w:val="119"/>
  </w:num>
  <w:num w:numId="26">
    <w:abstractNumId w:val="111"/>
  </w:num>
  <w:num w:numId="27">
    <w:abstractNumId w:val="77"/>
  </w:num>
  <w:num w:numId="28">
    <w:abstractNumId w:val="101"/>
  </w:num>
  <w:num w:numId="29">
    <w:abstractNumId w:val="135"/>
  </w:num>
  <w:num w:numId="30">
    <w:abstractNumId w:val="97"/>
  </w:num>
  <w:num w:numId="31">
    <w:abstractNumId w:val="98"/>
  </w:num>
  <w:num w:numId="32">
    <w:abstractNumId w:val="117"/>
  </w:num>
  <w:num w:numId="33">
    <w:abstractNumId w:val="139"/>
  </w:num>
  <w:num w:numId="34">
    <w:abstractNumId w:val="122"/>
  </w:num>
  <w:num w:numId="35">
    <w:abstractNumId w:val="110"/>
  </w:num>
  <w:num w:numId="36">
    <w:abstractNumId w:val="81"/>
  </w:num>
  <w:num w:numId="37">
    <w:abstractNumId w:val="83"/>
  </w:num>
  <w:num w:numId="38">
    <w:abstractNumId w:val="91"/>
  </w:num>
  <w:num w:numId="39">
    <w:abstractNumId w:val="99"/>
  </w:num>
  <w:num w:numId="40">
    <w:abstractNumId w:val="108"/>
  </w:num>
  <w:num w:numId="41">
    <w:abstractNumId w:val="85"/>
  </w:num>
  <w:num w:numId="42">
    <w:abstractNumId w:val="79"/>
  </w:num>
  <w:num w:numId="43">
    <w:abstractNumId w:val="137"/>
  </w:num>
  <w:num w:numId="44">
    <w:abstractNumId w:val="104"/>
  </w:num>
  <w:num w:numId="45">
    <w:abstractNumId w:val="130"/>
  </w:num>
  <w:num w:numId="46">
    <w:abstractNumId w:val="0"/>
  </w:num>
  <w:num w:numId="47">
    <w:abstractNumId w:val="112"/>
  </w:num>
  <w:num w:numId="48">
    <w:abstractNumId w:val="126"/>
  </w:num>
  <w:num w:numId="49">
    <w:abstractNumId w:val="131"/>
  </w:num>
  <w:num w:numId="50">
    <w:abstractNumId w:val="120"/>
  </w:num>
  <w:num w:numId="51">
    <w:abstractNumId w:val="143"/>
  </w:num>
  <w:num w:numId="52">
    <w:abstractNumId w:val="125"/>
  </w:num>
  <w:num w:numId="53">
    <w:abstractNumId w:val="95"/>
  </w:num>
  <w:num w:numId="54">
    <w:abstractNumId w:val="128"/>
  </w:num>
  <w:num w:numId="55">
    <w:abstractNumId w:val="82"/>
  </w:num>
  <w:num w:numId="56">
    <w:abstractNumId w:val="133"/>
  </w:num>
  <w:num w:numId="57">
    <w:abstractNumId w:val="105"/>
  </w:num>
  <w:num w:numId="58">
    <w:abstractNumId w:val="103"/>
  </w:num>
  <w:num w:numId="59">
    <w:abstractNumId w:val="84"/>
  </w:num>
  <w:num w:numId="60">
    <w:abstractNumId w:val="86"/>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9"/>
  </w:num>
  <w:num w:numId="70">
    <w:abstractNumId w:val="136"/>
    <w:lvlOverride w:ilvl="0">
      <w:startOverride w:val="1"/>
    </w:lvlOverride>
  </w:num>
  <w:num w:numId="71">
    <w:abstractNumId w:val="78"/>
  </w:num>
  <w:num w:numId="72">
    <w:abstractNumId w:val="124"/>
  </w:num>
  <w:num w:numId="73">
    <w:abstractNumId w:val="142"/>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7"/>
  </w:num>
  <w:num w:numId="80">
    <w:abstractNumId w:val="141"/>
  </w:num>
  <w:num w:numId="81">
    <w:abstractNumId w:val="92"/>
  </w:num>
  <w:num w:numId="82">
    <w:abstractNumId w:val="114"/>
  </w:num>
  <w:num w:numId="83">
    <w:abstractNumId w:val="90"/>
  </w:num>
  <w:num w:numId="84">
    <w:abstractNumId w:val="138"/>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4"/>
  </w:num>
  <w:num w:numId="92">
    <w:abstractNumId w:val="80"/>
  </w:num>
  <w:num w:numId="93">
    <w:abstractNumId w:val="109"/>
  </w:num>
  <w:num w:numId="94">
    <w:abstractNumId w:val="1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958"/>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FE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22CA"/>
    <w:rsid w:val="00123C70"/>
    <w:rsid w:val="0012590A"/>
    <w:rsid w:val="00131B13"/>
    <w:rsid w:val="001324A1"/>
    <w:rsid w:val="0013328C"/>
    <w:rsid w:val="00134962"/>
    <w:rsid w:val="0014349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2C21"/>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4232"/>
    <w:rsid w:val="003345FE"/>
    <w:rsid w:val="00336D0C"/>
    <w:rsid w:val="003416BE"/>
    <w:rsid w:val="003417F7"/>
    <w:rsid w:val="0034341A"/>
    <w:rsid w:val="00344FCF"/>
    <w:rsid w:val="00345CCA"/>
    <w:rsid w:val="0035097E"/>
    <w:rsid w:val="00355099"/>
    <w:rsid w:val="0035708A"/>
    <w:rsid w:val="00357BE8"/>
    <w:rsid w:val="00362EA4"/>
    <w:rsid w:val="00365234"/>
    <w:rsid w:val="00366652"/>
    <w:rsid w:val="0036737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494C"/>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253F"/>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336"/>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19B6"/>
    <w:rsid w:val="007E216D"/>
    <w:rsid w:val="007E4290"/>
    <w:rsid w:val="007E5B2E"/>
    <w:rsid w:val="007E756B"/>
    <w:rsid w:val="007F3FB7"/>
    <w:rsid w:val="007F7125"/>
    <w:rsid w:val="0080108A"/>
    <w:rsid w:val="00804801"/>
    <w:rsid w:val="00813F81"/>
    <w:rsid w:val="008176AA"/>
    <w:rsid w:val="00824B44"/>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B2A"/>
    <w:rsid w:val="0098672B"/>
    <w:rsid w:val="0099066F"/>
    <w:rsid w:val="00992089"/>
    <w:rsid w:val="009948B4"/>
    <w:rsid w:val="00995D58"/>
    <w:rsid w:val="0099627D"/>
    <w:rsid w:val="009A634C"/>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440"/>
    <w:rsid w:val="009D532D"/>
    <w:rsid w:val="009D59A4"/>
    <w:rsid w:val="009D6F13"/>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0197"/>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992"/>
    <w:rsid w:val="00A96E27"/>
    <w:rsid w:val="00AA02AB"/>
    <w:rsid w:val="00AA3BD2"/>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20653"/>
    <w:rsid w:val="00B2138E"/>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8204D"/>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40F0"/>
    <w:rsid w:val="00BD51DF"/>
    <w:rsid w:val="00BD59CD"/>
    <w:rsid w:val="00BD5A0D"/>
    <w:rsid w:val="00BD6D03"/>
    <w:rsid w:val="00BD7161"/>
    <w:rsid w:val="00BD7AD3"/>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0B9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56E2"/>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2D72-D510-4D7F-9370-455B75B0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79</Pages>
  <Words>22637</Words>
  <Characters>129037</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151372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74</cp:revision>
  <cp:lastPrinted>2015-12-29T14:27:00Z</cp:lastPrinted>
  <dcterms:created xsi:type="dcterms:W3CDTF">2016-01-13T12:36:00Z</dcterms:created>
  <dcterms:modified xsi:type="dcterms:W3CDTF">2016-02-24T13:02:00Z</dcterms:modified>
</cp:coreProperties>
</file>